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9B521C" w:rsidRDefault="008C297F" w:rsidP="004A4702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9B521C" w:rsidRDefault="008C297F" w:rsidP="004A4702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9B521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9B521C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9B521C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 Е Ш Е Н И Е</w:t>
      </w:r>
    </w:p>
    <w:p w14:paraId="6AA403F4" w14:textId="77777777" w:rsidR="008C297F" w:rsidRPr="009B521C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4A6D3F9B" w:rsidR="008C297F" w:rsidRPr="009B521C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AD3786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094010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</w:t>
      </w:r>
      <w:r w:rsidR="00AD3786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</w:t>
      </w:r>
      <w:r w:rsidR="00835C95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9B521C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9B521C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Pr="009B521C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 w:rsidRPr="009B5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9B5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 w:rsidRPr="009B5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9B5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46B217D0" w14:textId="28A87B75" w:rsidR="008C297F" w:rsidRPr="009B521C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</w:t>
      </w:r>
      <w:r w:rsidR="00EB7A73" w:rsidRPr="009B5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2-й Поныровский</w:t>
      </w:r>
      <w:r w:rsidRPr="009B5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39486DAA" w14:textId="0B62C69A" w:rsidR="008C297F" w:rsidRPr="009B521C" w:rsidRDefault="00EB7A73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Поныровского</w:t>
      </w:r>
      <w:r w:rsidR="008C297F" w:rsidRPr="009B5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2AA3EA33" w14:textId="77777777" w:rsidR="008C297F" w:rsidRPr="009B521C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D5C7F64" w14:textId="77777777" w:rsidR="008C297F" w:rsidRPr="009B521C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77777777" w:rsidR="001C0C61" w:rsidRPr="009B521C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46EB015B" w:rsidR="008C297F" w:rsidRPr="009B521C" w:rsidRDefault="008C297F" w:rsidP="005B5954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«</w:t>
      </w:r>
      <w:r w:rsidR="005B5954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2-й Поныровский сельсовет» Поныровского района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области, утвержденны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решением </w:t>
      </w:r>
      <w:r w:rsidR="007B1267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Представительного Собрания Поныровского района Курской области от 18 июня 2015 года № 56</w:t>
      </w:r>
      <w:r w:rsidR="00757350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9B521C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Pr="009B521C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42C9E8" w14:textId="5BD0A49E" w:rsidR="008C297F" w:rsidRPr="009B521C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2A0E0A19" w14:textId="31393433" w:rsidR="008C297F" w:rsidRPr="009B521C" w:rsidRDefault="008C297F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главный архитектор Курской области                        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bookmarkEnd w:id="0"/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С.Г. Чернов</w:t>
      </w:r>
    </w:p>
    <w:p w14:paraId="1DE9991E" w14:textId="385492DB" w:rsidR="006D253C" w:rsidRPr="009B521C" w:rsidRDefault="006D253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F92B447" w14:textId="77777777" w:rsidR="00952E12" w:rsidRPr="009B521C" w:rsidRDefault="00952E12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9B521C" w:rsidSect="003414D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9B521C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7777777" w:rsidR="00605241" w:rsidRPr="009B521C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комитета архитектуры и</w:t>
      </w:r>
    </w:p>
    <w:p w14:paraId="6EBDCB61" w14:textId="77777777" w:rsidR="00605241" w:rsidRPr="009B521C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233DC6C0" w:rsidR="00605241" w:rsidRPr="009B521C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AD3786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9B521C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9B521C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9B521C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9B52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9B52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20BAB8B8" w14:textId="017C98B7" w:rsidR="00281661" w:rsidRPr="009B521C" w:rsidRDefault="008C7C2D" w:rsidP="00C546EB">
      <w:pPr>
        <w:pStyle w:val="ab"/>
        <w:tabs>
          <w:tab w:val="left" w:pos="709"/>
        </w:tabs>
        <w:rPr>
          <w:b/>
          <w:bCs/>
          <w:szCs w:val="28"/>
        </w:rPr>
      </w:pPr>
      <w:r w:rsidRPr="009B521C">
        <w:rPr>
          <w:b/>
          <w:bCs/>
          <w:szCs w:val="28"/>
        </w:rPr>
        <w:t>к</w:t>
      </w:r>
      <w:r w:rsidR="00846B9E" w:rsidRPr="009B521C">
        <w:rPr>
          <w:b/>
          <w:bCs/>
          <w:szCs w:val="28"/>
        </w:rPr>
        <w:t>отор</w:t>
      </w:r>
      <w:r w:rsidR="0092050D" w:rsidRPr="009B521C">
        <w:rPr>
          <w:b/>
          <w:bCs/>
          <w:szCs w:val="28"/>
        </w:rPr>
        <w:t>ы</w:t>
      </w:r>
      <w:r w:rsidR="00846B9E" w:rsidRPr="009B521C">
        <w:rPr>
          <w:b/>
          <w:bCs/>
          <w:szCs w:val="28"/>
        </w:rPr>
        <w:t>е внос</w:t>
      </w:r>
      <w:r w:rsidR="0092050D" w:rsidRPr="009B521C">
        <w:rPr>
          <w:b/>
          <w:bCs/>
          <w:szCs w:val="28"/>
        </w:rPr>
        <w:t>я</w:t>
      </w:r>
      <w:r w:rsidR="00846B9E" w:rsidRPr="009B521C">
        <w:rPr>
          <w:b/>
          <w:bCs/>
          <w:szCs w:val="28"/>
        </w:rPr>
        <w:t xml:space="preserve">тся в </w:t>
      </w:r>
      <w:r w:rsidR="00C83223" w:rsidRPr="009B521C">
        <w:rPr>
          <w:b/>
          <w:bCs/>
          <w:szCs w:val="28"/>
        </w:rPr>
        <w:t xml:space="preserve">Генеральный план муниципального образования </w:t>
      </w:r>
      <w:r w:rsidR="00281661" w:rsidRPr="009B521C">
        <w:rPr>
          <w:b/>
          <w:bCs/>
          <w:szCs w:val="28"/>
        </w:rPr>
        <w:t>«</w:t>
      </w:r>
      <w:r w:rsidR="005B5954" w:rsidRPr="009B521C">
        <w:rPr>
          <w:b/>
          <w:bCs/>
          <w:szCs w:val="28"/>
        </w:rPr>
        <w:t>2-й Поныровский сельсовет» Поныровского района Курской области</w:t>
      </w:r>
      <w:r w:rsidR="00C83223" w:rsidRPr="009B521C">
        <w:rPr>
          <w:b/>
          <w:bCs/>
          <w:szCs w:val="28"/>
        </w:rPr>
        <w:t xml:space="preserve">, утвержденный </w:t>
      </w:r>
      <w:r w:rsidR="00C546EB" w:rsidRPr="009B521C">
        <w:rPr>
          <w:b/>
          <w:bCs/>
          <w:szCs w:val="28"/>
        </w:rPr>
        <w:t>решением Представительного Собрания Поныровского района Курской области от 18 июня 2015 года № 56</w:t>
      </w:r>
    </w:p>
    <w:p w14:paraId="7C8122A4" w14:textId="77777777" w:rsidR="00C546EB" w:rsidRPr="009B521C" w:rsidRDefault="00C546EB" w:rsidP="00C546EB">
      <w:pPr>
        <w:pStyle w:val="ab"/>
        <w:tabs>
          <w:tab w:val="left" w:pos="709"/>
        </w:tabs>
        <w:rPr>
          <w:bCs/>
          <w:szCs w:val="28"/>
        </w:rPr>
      </w:pPr>
    </w:p>
    <w:p w14:paraId="79CDC4C4" w14:textId="304AB1DC" w:rsidR="00073E52" w:rsidRPr="009B521C" w:rsidRDefault="00F80B52" w:rsidP="004A470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1. </w:t>
      </w:r>
      <w:r w:rsidR="002E4631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</w:t>
      </w:r>
      <w:r w:rsidR="0059053F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Том</w:t>
      </w:r>
      <w:r w:rsidR="002E4631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59053F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A0591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59053F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2E4631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="000C33DB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Положени</w:t>
      </w:r>
      <w:r w:rsidR="005576B4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59053F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 территориальном планировании</w:t>
      </w:r>
      <w:r w:rsidR="002E4631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073E52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14:paraId="6617AF4D" w14:textId="77777777" w:rsidR="00E976EC" w:rsidRPr="009B521C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1) изложить в следующей редакции:</w:t>
      </w:r>
    </w:p>
    <w:p w14:paraId="35ACFD42" w14:textId="77777777" w:rsidR="00E976EC" w:rsidRPr="009B521C" w:rsidRDefault="00E976EC" w:rsidP="00E976EC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26230249"/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7DA4C54B" w14:textId="77777777" w:rsidR="00C546EB" w:rsidRPr="009B521C" w:rsidRDefault="00C546EB" w:rsidP="00E976EC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Представительного</w:t>
      </w:r>
    </w:p>
    <w:p w14:paraId="2C99C6DF" w14:textId="77777777" w:rsidR="00C546EB" w:rsidRPr="009B521C" w:rsidRDefault="00C546EB" w:rsidP="00E976EC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Собрания Поныровского района Курской области</w:t>
      </w:r>
    </w:p>
    <w:p w14:paraId="258E6440" w14:textId="4F9F47FE" w:rsidR="00E976EC" w:rsidRPr="009B521C" w:rsidRDefault="00C546EB" w:rsidP="00E976EC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18 июня 2015 года № 56,</w:t>
      </w:r>
    </w:p>
    <w:p w14:paraId="41A67201" w14:textId="38FE1465" w:rsidR="00E976EC" w:rsidRPr="009B521C" w:rsidRDefault="00E976EC" w:rsidP="00E976EC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решения комитета архитектуры и градостроительства Курской области </w:t>
      </w:r>
    </w:p>
    <w:p w14:paraId="29705B98" w14:textId="46FF3142" w:rsidR="00E976EC" w:rsidRPr="009B521C" w:rsidRDefault="00E976EC" w:rsidP="00E976EC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«____» </w:t>
      </w:r>
      <w:r w:rsidR="00AD3786"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№_____</w:t>
      </w:r>
    </w:p>
    <w:p w14:paraId="567697C8" w14:textId="77777777" w:rsidR="00E976EC" w:rsidRPr="009B521C" w:rsidRDefault="00E976EC" w:rsidP="00E976EC">
      <w:pPr>
        <w:widowControl w:val="0"/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1EA9AB06" w14:textId="77777777" w:rsidR="00E976EC" w:rsidRPr="009B521C" w:rsidRDefault="00E976EC" w:rsidP="00E976EC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6E12D713" w14:textId="77777777" w:rsidR="00E976EC" w:rsidRPr="009B521C" w:rsidRDefault="00E976EC" w:rsidP="00B97505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9B521C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 1 «Положение о территориальном планировании»</w:t>
      </w:r>
    </w:p>
    <w:bookmarkEnd w:id="1"/>
    <w:p w14:paraId="63D1E232" w14:textId="77777777" w:rsidR="00E976EC" w:rsidRPr="009B521C" w:rsidRDefault="00E976EC" w:rsidP="00E976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5DF8065" w14:textId="77777777" w:rsidR="00E976EC" w:rsidRPr="009B521C" w:rsidRDefault="00E976EC" w:rsidP="00E976E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B521C">
        <w:rPr>
          <w:rFonts w:ascii="Times New Roman" w:eastAsia="Times New Roman" w:hAnsi="Times New Roman" w:cs="Times New Roman"/>
          <w:b/>
          <w:bCs/>
          <w:sz w:val="28"/>
          <w:szCs w:val="28"/>
        </w:rPr>
        <w:t>ВВЕДЕНИЕ</w:t>
      </w:r>
    </w:p>
    <w:p w14:paraId="6A4D4934" w14:textId="77777777" w:rsidR="00E976EC" w:rsidRPr="009B521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1FE37AB" w14:textId="4D117FD5" w:rsidR="00E976EC" w:rsidRPr="009B521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муниципального образования «</w:t>
      </w:r>
      <w:r w:rsidR="00A05449"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2-й Поныровский сельсовет» Поныровского</w:t>
      </w: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00AA648E" w14:textId="51217AF8" w:rsidR="00E976EC" w:rsidRPr="009B521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разработан на расчетный срок – до 20</w:t>
      </w:r>
      <w:r w:rsidR="006D253C"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A05449"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года.</w:t>
      </w:r>
    </w:p>
    <w:p w14:paraId="23E04F5D" w14:textId="77777777" w:rsidR="00E976EC" w:rsidRPr="009B521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6F5169F7" w14:textId="47D3EA78" w:rsidR="00E976EC" w:rsidRPr="009B521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Генеральный план позволит реализовать основные цели развития муниципального образования </w:t>
      </w:r>
      <w:r w:rsidR="00C155CC"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A05449"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2-й Поныровский сельсовет» Поныровского</w:t>
      </w: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области, которыми являются:</w:t>
      </w:r>
    </w:p>
    <w:p w14:paraId="215B2381" w14:textId="05DD4949" w:rsidR="00E976EC" w:rsidRPr="009B521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обеспечение устойчивого развития муниципального образования </w:t>
      </w:r>
      <w:r w:rsidR="00C155CC"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A05449"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A05449"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noBreakHyphen/>
        <w:t>й Поныровский сельсовет» Поныровского</w:t>
      </w: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области;</w:t>
      </w:r>
    </w:p>
    <w:p w14:paraId="406DC3FC" w14:textId="566D0732" w:rsidR="00E976EC" w:rsidRPr="009B521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C155CC"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A05449"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2-й Поныровский сельсовет» Поныровского</w:t>
      </w: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области;</w:t>
      </w:r>
    </w:p>
    <w:p w14:paraId="4E047642" w14:textId="77777777" w:rsidR="00E976EC" w:rsidRPr="009B521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сохранение и регенерация исторического и культурного наследия.</w:t>
      </w:r>
    </w:p>
    <w:p w14:paraId="1C39A868" w14:textId="77777777" w:rsidR="00E976EC" w:rsidRPr="009B521C" w:rsidRDefault="00E976EC" w:rsidP="00E976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9B521C">
        <w:rPr>
          <w:rFonts w:ascii="Times New Roman" w:eastAsia="Calibri" w:hAnsi="Times New Roman" w:cs="Times New Roman"/>
          <w:iCs/>
          <w:kern w:val="2"/>
          <w:sz w:val="28"/>
          <w:szCs w:val="28"/>
        </w:rPr>
        <w:t>.</w:t>
      </w:r>
    </w:p>
    <w:p w14:paraId="6AFE5CDE" w14:textId="77777777" w:rsidR="00E976EC" w:rsidRPr="009B521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3B3DAE9B" w14:textId="77777777" w:rsidR="00E976EC" w:rsidRPr="009B521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486030D2" w14:textId="77777777" w:rsidR="00E976EC" w:rsidRPr="009B521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2D3DD131" w14:textId="3D77D711" w:rsidR="00E976EC" w:rsidRPr="009B521C" w:rsidRDefault="00E976EC" w:rsidP="00E976EC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B521C">
        <w:rPr>
          <w:rFonts w:ascii="Times New Roman" w:eastAsia="Calibri" w:hAnsi="Times New Roman" w:cs="Times New Roman"/>
          <w:bCs/>
          <w:sz w:val="28"/>
          <w:szCs w:val="28"/>
        </w:rPr>
        <w:t xml:space="preserve">1. Цели и задачи территориального планирования муниципального образования </w:t>
      </w:r>
      <w:r w:rsidR="00C155CC" w:rsidRPr="009B521C">
        <w:rPr>
          <w:rFonts w:ascii="Times New Roman" w:eastAsia="Calibri" w:hAnsi="Times New Roman" w:cs="Times New Roman"/>
          <w:bCs/>
          <w:sz w:val="28"/>
          <w:szCs w:val="28"/>
        </w:rPr>
        <w:t>«</w:t>
      </w:r>
      <w:r w:rsidR="00A05449" w:rsidRPr="009B521C">
        <w:rPr>
          <w:rFonts w:ascii="Times New Roman" w:eastAsia="Calibri" w:hAnsi="Times New Roman" w:cs="Times New Roman"/>
          <w:bCs/>
          <w:sz w:val="28"/>
          <w:szCs w:val="28"/>
        </w:rPr>
        <w:t>2-й Поныровский сельсовет» Поныровского</w:t>
      </w:r>
      <w:r w:rsidRPr="009B521C">
        <w:rPr>
          <w:rFonts w:ascii="Times New Roman" w:eastAsia="Calibri" w:hAnsi="Times New Roman" w:cs="Times New Roman"/>
          <w:bCs/>
          <w:sz w:val="28"/>
          <w:szCs w:val="28"/>
        </w:rPr>
        <w:t xml:space="preserve"> района Курской области.</w:t>
      </w:r>
    </w:p>
    <w:p w14:paraId="378F03AB" w14:textId="77777777" w:rsidR="00E976EC" w:rsidRPr="009B521C" w:rsidRDefault="00E976EC" w:rsidP="00E976EC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B521C">
        <w:rPr>
          <w:rFonts w:ascii="Times New Roman" w:eastAsia="Calibri" w:hAnsi="Times New Roman" w:cs="Times New Roman"/>
          <w:sz w:val="28"/>
          <w:szCs w:val="28"/>
        </w:rPr>
        <w:t>2. Перечень мероприятий по территориальному планированию в целях размещения объектов федерального, регионального и местного значения.</w:t>
      </w:r>
    </w:p>
    <w:p w14:paraId="048C79D0" w14:textId="77777777" w:rsidR="00E976EC" w:rsidRPr="009B521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1C29C701" w14:textId="77777777" w:rsidR="00E976EC" w:rsidRPr="009B521C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09C42BD0" w14:textId="77777777" w:rsidR="00E976EC" w:rsidRPr="009B521C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45D171C0" w14:textId="1C25EC24" w:rsidR="00E976EC" w:rsidRPr="009B521C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Карта </w:t>
      </w:r>
      <w:r w:rsidR="008B6318"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планируемых </w:t>
      </w: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границ населенных пунктов, входящих в состав муниципального образования;</w:t>
      </w:r>
    </w:p>
    <w:p w14:paraId="0F05AC84" w14:textId="77777777" w:rsidR="00E976EC" w:rsidRPr="009B521C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67B80EA8" w14:textId="77777777" w:rsidR="00E976EC" w:rsidRPr="009B521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2E6FB449" w14:textId="77777777" w:rsidR="0022544B" w:rsidRPr="009B521C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B521C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0E642765" w14:textId="4EE59CDD" w:rsidR="0022544B" w:rsidRPr="009B521C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B521C">
        <w:rPr>
          <w:rFonts w:ascii="Times New Roman" w:eastAsia="Calibri" w:hAnsi="Times New Roman" w:cs="Times New Roman"/>
          <w:sz w:val="28"/>
          <w:szCs w:val="28"/>
        </w:rPr>
        <w:t xml:space="preserve">2. Обоснование выбранного варианта размещения объектов местного значения на основе анализа использования территорий муниципального образования </w:t>
      </w:r>
      <w:r w:rsidR="00770D50" w:rsidRPr="009B521C">
        <w:rPr>
          <w:rFonts w:ascii="Times New Roman" w:eastAsia="Calibri" w:hAnsi="Times New Roman" w:cs="Times New Roman"/>
          <w:sz w:val="28"/>
          <w:szCs w:val="28"/>
        </w:rPr>
        <w:t>«</w:t>
      </w:r>
      <w:r w:rsidR="00A05449" w:rsidRPr="009B521C">
        <w:rPr>
          <w:rFonts w:ascii="Times New Roman" w:eastAsia="Calibri" w:hAnsi="Times New Roman" w:cs="Times New Roman"/>
          <w:sz w:val="28"/>
          <w:szCs w:val="28"/>
        </w:rPr>
        <w:t>2-й Поныровский сельсовет» Поныровского</w:t>
      </w:r>
      <w:r w:rsidRPr="009B521C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области.</w:t>
      </w:r>
    </w:p>
    <w:p w14:paraId="3347FD1F" w14:textId="77777777" w:rsidR="0022544B" w:rsidRPr="009B521C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B521C">
        <w:rPr>
          <w:rFonts w:ascii="Times New Roman" w:eastAsia="Calibri" w:hAnsi="Times New Roman" w:cs="Times New Roman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территории.</w:t>
      </w:r>
    </w:p>
    <w:p w14:paraId="6BC66746" w14:textId="25564443" w:rsidR="0022544B" w:rsidRPr="009B521C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B521C">
        <w:rPr>
          <w:rFonts w:ascii="Times New Roman" w:eastAsia="Calibri" w:hAnsi="Times New Roman" w:cs="Times New Roman"/>
          <w:sz w:val="28"/>
          <w:szCs w:val="28"/>
        </w:rPr>
        <w:t>4. Мероприятия, утвержденные документ</w:t>
      </w:r>
      <w:r w:rsidR="00FE02FA" w:rsidRPr="009B521C">
        <w:rPr>
          <w:rFonts w:ascii="Times New Roman" w:eastAsia="Calibri" w:hAnsi="Times New Roman" w:cs="Times New Roman"/>
          <w:sz w:val="28"/>
          <w:szCs w:val="28"/>
        </w:rPr>
        <w:t>ами</w:t>
      </w:r>
      <w:r w:rsidRPr="009B521C">
        <w:rPr>
          <w:rFonts w:ascii="Times New Roman" w:eastAsia="Calibri" w:hAnsi="Times New Roman" w:cs="Times New Roman"/>
          <w:sz w:val="28"/>
          <w:szCs w:val="28"/>
        </w:rPr>
        <w:t xml:space="preserve"> территориального </w:t>
      </w:r>
      <w:r w:rsidRPr="009B521C">
        <w:rPr>
          <w:rFonts w:ascii="Times New Roman" w:eastAsia="Calibri" w:hAnsi="Times New Roman" w:cs="Times New Roman"/>
          <w:sz w:val="28"/>
          <w:szCs w:val="28"/>
        </w:rPr>
        <w:lastRenderedPageBreak/>
        <w:t>планирования Курской области</w:t>
      </w:r>
      <w:r w:rsidR="0068796C" w:rsidRPr="009B521C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3574E08A" w14:textId="7DB85B2C" w:rsidR="0022544B" w:rsidRPr="009B521C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B521C">
        <w:rPr>
          <w:rFonts w:ascii="Times New Roman" w:eastAsia="Calibri" w:hAnsi="Times New Roman" w:cs="Times New Roman"/>
          <w:sz w:val="28"/>
          <w:szCs w:val="28"/>
        </w:rPr>
        <w:t xml:space="preserve">5. </w:t>
      </w:r>
      <w:r w:rsidR="00770D50" w:rsidRPr="009B521C">
        <w:rPr>
          <w:rFonts w:ascii="Times New Roman" w:eastAsia="Calibri" w:hAnsi="Times New Roman" w:cs="Times New Roman"/>
          <w:sz w:val="28"/>
          <w:szCs w:val="28"/>
        </w:rPr>
        <w:t>Предложения по изменению границ муниципального образования и баланса земель в пределах перспективной границы муниципального образования</w:t>
      </w:r>
      <w:r w:rsidRPr="009B521C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51A41E0" w14:textId="77777777" w:rsidR="00E976EC" w:rsidRPr="009B521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5B5DD197" w14:textId="77777777" w:rsidR="00E976EC" w:rsidRPr="009B521C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2BCC02CA" w14:textId="1034065F" w:rsidR="008B6318" w:rsidRPr="009B521C" w:rsidRDefault="008B6318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Карта существующих границ населенных пунктов, входящих в состав муниципального образования;</w:t>
      </w:r>
    </w:p>
    <w:p w14:paraId="393E75EE" w14:textId="5C85A7EF" w:rsidR="00E976EC" w:rsidRPr="009B521C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 w:rsidR="00733549" w:rsidRPr="009B521C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0A72F8DC" w14:textId="77777777" w:rsidR="00E976EC" w:rsidRPr="009B521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7C1D899" w14:textId="77777777" w:rsidR="00E976EC" w:rsidRPr="009B521C" w:rsidRDefault="00E976EC" w:rsidP="00E976EC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629F6D20" w14:textId="77777777" w:rsidR="00E976EC" w:rsidRPr="009B521C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192A5518" w14:textId="77777777" w:rsidR="00E976EC" w:rsidRPr="009B521C" w:rsidRDefault="00E976EC" w:rsidP="00E976EC">
      <w:pPr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80F45DA" w14:textId="0B10A36D" w:rsidR="00E976EC" w:rsidRPr="009B521C" w:rsidRDefault="00E976EC" w:rsidP="00E976E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1. ЦЕЛИ И ЗАДАЧИ ТЕРРИТОРИАЛЬНОГО ПЛАНИРОВАНИЯ МУНИЦИПАЛЬНОГО ОБРАЗОВАНИЯ </w:t>
      </w:r>
      <w:r w:rsidR="00C155CC"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</w:t>
      </w:r>
      <w:r w:rsidR="00A05449"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2-Й ПОНЫРОВСКИЙ СЕЛЬСОВЕТ» ПОНЫРОВСКОГО РАЙОНА КУР</w:t>
      </w:r>
      <w:r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СКОЙ ОБЛАСТИ</w:t>
      </w:r>
    </w:p>
    <w:p w14:paraId="4CF75E4A" w14:textId="77777777" w:rsidR="00E976EC" w:rsidRPr="009B521C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8E90929" w14:textId="185267BE" w:rsidR="00E976EC" w:rsidRPr="009B521C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r w:rsidR="00C155CC" w:rsidRPr="009B521C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bookmarkStart w:id="2" w:name="_Hlk138778549"/>
      <w:r w:rsidR="00A05449" w:rsidRPr="009B521C">
        <w:rPr>
          <w:rFonts w:ascii="Times New Roman" w:eastAsia="Calibri" w:hAnsi="Times New Roman" w:cs="Times New Roman"/>
          <w:kern w:val="2"/>
          <w:sz w:val="28"/>
          <w:szCs w:val="28"/>
        </w:rPr>
        <w:t>2-й Поныровский сельсовет» Поныровского</w:t>
      </w:r>
      <w:bookmarkEnd w:id="2"/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2F11404A" w14:textId="2E12D45C" w:rsidR="00E976EC" w:rsidRPr="009B521C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Определение назначения территорий муниципального образования </w:t>
      </w:r>
      <w:r w:rsidR="00C155CC" w:rsidRPr="009B521C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A05449" w:rsidRPr="009B521C">
        <w:rPr>
          <w:rFonts w:ascii="Times New Roman" w:eastAsia="Calibri" w:hAnsi="Times New Roman" w:cs="Times New Roman"/>
          <w:kern w:val="2"/>
          <w:sz w:val="28"/>
          <w:szCs w:val="28"/>
        </w:rPr>
        <w:t>2-й Поныровский сельсовет» Поныровского</w:t>
      </w: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области, исходя из совокупности социальных, экономических, экологических и иных факторов в целях обеспечения устойчивого развития территорий, развития инженерной, транспортной и социальной инфраструктур, обеспечения учета интересов граждан и их объединений.</w:t>
      </w:r>
    </w:p>
    <w:p w14:paraId="43DC1AEB" w14:textId="471AD36D" w:rsidR="00E976EC" w:rsidRPr="009B521C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Главная цель разработки Генерального плана </w:t>
      </w: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муниципального образования </w:t>
      </w:r>
      <w:r w:rsidR="00C155CC" w:rsidRPr="009B521C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A05449" w:rsidRPr="009B521C">
        <w:rPr>
          <w:rFonts w:ascii="Times New Roman" w:eastAsia="Calibri" w:hAnsi="Times New Roman" w:cs="Times New Roman"/>
          <w:kern w:val="2"/>
          <w:sz w:val="28"/>
          <w:szCs w:val="28"/>
        </w:rPr>
        <w:t>2-й Поныровский сельсовет» Поныровского</w:t>
      </w: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– это территориально-пространственная организация поселения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улучшение качества жизни населения.</w:t>
      </w:r>
    </w:p>
    <w:p w14:paraId="6E018083" w14:textId="77777777" w:rsidR="00E976EC" w:rsidRPr="009B521C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природопользовательской составляющей. </w:t>
      </w:r>
    </w:p>
    <w:p w14:paraId="4AAC04F2" w14:textId="77777777" w:rsidR="00E976EC" w:rsidRPr="009B521C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44468C5C" w14:textId="77777777" w:rsidR="00E976EC" w:rsidRPr="009B521C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61837418" w14:textId="77777777" w:rsidR="00E976EC" w:rsidRPr="009B521C" w:rsidRDefault="00E976EC" w:rsidP="00E976E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0B09B249" w14:textId="77777777" w:rsidR="00E976EC" w:rsidRPr="009B521C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сельсовете,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0E094DC6" w14:textId="77777777" w:rsidR="00E976EC" w:rsidRPr="009B521C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15F961B3" w14:textId="77777777" w:rsidR="00E976EC" w:rsidRPr="009B521C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1B25CF6B" w14:textId="77777777" w:rsidR="00E976EC" w:rsidRPr="009B521C" w:rsidRDefault="00E976EC" w:rsidP="00E976E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района, и привлекающих дополнительные источники дохода в местный бюджет;</w:t>
      </w:r>
    </w:p>
    <w:p w14:paraId="149308FA" w14:textId="3266835F" w:rsidR="00D80158" w:rsidRPr="009B521C" w:rsidRDefault="00E976EC" w:rsidP="00E976E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9B521C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21CAB0CD" w14:textId="77777777" w:rsidR="00D80158" w:rsidRPr="009B521C" w:rsidRDefault="00D80158">
      <w:pPr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625795AF" w14:textId="78E327FB" w:rsidR="00E976EC" w:rsidRPr="009B521C" w:rsidRDefault="00E976EC" w:rsidP="00E976E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 ПЕРЕЧЕНЬ МЕРОПРИЯТИЙ ПО ТЕРРИТОРИАЛЬНОМУ ПЛАНИРОВАНИЮ В ЦЕЛЯХ РАЗМЕЩЕНИЯ ОБЪЕКТОВ ФЕДЕРАЛЬНОГО, РЕГИОНАЛЬНОГО И МЕСТНОГО ЗНАЧЕНИЯ</w:t>
      </w:r>
    </w:p>
    <w:p w14:paraId="55163D8E" w14:textId="77777777" w:rsidR="00E976EC" w:rsidRPr="009B521C" w:rsidRDefault="00E976EC" w:rsidP="00E976E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1444867" w14:textId="03CB6E86" w:rsidR="00E976EC" w:rsidRPr="009B521C" w:rsidRDefault="00E976EC" w:rsidP="00E976EC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9B52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2.1. Мероприятия пространственного развития в области </w:t>
      </w:r>
      <w:r w:rsidR="002673CD" w:rsidRPr="009B52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транспорта</w:t>
      </w:r>
    </w:p>
    <w:p w14:paraId="439A6CC3" w14:textId="77777777" w:rsidR="00E976EC" w:rsidRPr="009B521C" w:rsidRDefault="00E976EC" w:rsidP="00E976EC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2B166790" w14:textId="4D156385" w:rsidR="00795B0C" w:rsidRPr="009B521C" w:rsidRDefault="00E976EC" w:rsidP="00E976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9B521C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в области </w:t>
      </w:r>
      <w:r w:rsidR="002673CD" w:rsidRPr="009B521C">
        <w:rPr>
          <w:rFonts w:ascii="Times New Roman" w:eastAsia="Calibri" w:hAnsi="Times New Roman" w:cs="Times New Roman"/>
          <w:sz w:val="28"/>
          <w:lang w:eastAsia="zh-CN"/>
        </w:rPr>
        <w:t>транспорта</w:t>
      </w:r>
      <w:r w:rsidRPr="009B521C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2.</w:t>
      </w:r>
      <w:r w:rsidR="002673CD" w:rsidRPr="009B521C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9B521C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47A20056" w14:textId="4C52D598" w:rsidR="00E976EC" w:rsidRPr="009B521C" w:rsidRDefault="00E976EC" w:rsidP="00E976EC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9B521C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Таблица 2.</w:t>
      </w:r>
      <w:r w:rsidR="002673CD" w:rsidRPr="009B521C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1</w:t>
      </w:r>
      <w:r w:rsidRPr="009B521C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.1</w:t>
      </w:r>
    </w:p>
    <w:p w14:paraId="2CF3B5D1" w14:textId="77777777" w:rsidR="00E976EC" w:rsidRPr="009B521C" w:rsidRDefault="00E976EC" w:rsidP="00E976EC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1C92CCD9" w14:textId="16E6B623" w:rsidR="00E976EC" w:rsidRPr="009B521C" w:rsidRDefault="00E976EC" w:rsidP="00E976E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9B521C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в области </w:t>
      </w:r>
      <w:r w:rsidR="002673CD" w:rsidRPr="009B521C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транспорта</w:t>
      </w:r>
    </w:p>
    <w:p w14:paraId="46C963F8" w14:textId="77777777" w:rsidR="00E976EC" w:rsidRPr="009B521C" w:rsidRDefault="00E976EC" w:rsidP="00E976E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34"/>
        <w:gridCol w:w="4044"/>
        <w:gridCol w:w="1984"/>
        <w:gridCol w:w="1560"/>
        <w:gridCol w:w="1271"/>
      </w:tblGrid>
      <w:tr w:rsidR="00E976EC" w:rsidRPr="009B521C" w14:paraId="5FC785AF" w14:textId="77777777" w:rsidTr="00F44258">
        <w:trPr>
          <w:trHeight w:val="443"/>
          <w:tblHeader/>
          <w:jc w:val="center"/>
        </w:trPr>
        <w:tc>
          <w:tcPr>
            <w:tcW w:w="634" w:type="dxa"/>
            <w:shd w:val="clear" w:color="auto" w:fill="auto"/>
            <w:vAlign w:val="center"/>
          </w:tcPr>
          <w:p w14:paraId="370CF158" w14:textId="77777777" w:rsidR="00E976EC" w:rsidRPr="009B521C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0693850E" w14:textId="77777777" w:rsidR="00E976EC" w:rsidRPr="009B521C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4044" w:type="dxa"/>
            <w:shd w:val="clear" w:color="auto" w:fill="auto"/>
            <w:vAlign w:val="center"/>
          </w:tcPr>
          <w:p w14:paraId="64641385" w14:textId="77777777" w:rsidR="00E976EC" w:rsidRPr="009B521C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E4DC050" w14:textId="77777777" w:rsidR="00E976EC" w:rsidRPr="009B521C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Адрес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7D7A597" w14:textId="77777777" w:rsidR="00E976EC" w:rsidRPr="009B521C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66F85451" w14:textId="77777777" w:rsidR="00E976EC" w:rsidRPr="009B521C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E976EC" w:rsidRPr="009B521C" w14:paraId="03DEA6D1" w14:textId="77777777" w:rsidTr="00F44258">
        <w:trPr>
          <w:trHeight w:val="13"/>
          <w:jc w:val="center"/>
        </w:trPr>
        <w:tc>
          <w:tcPr>
            <w:tcW w:w="9493" w:type="dxa"/>
            <w:gridSpan w:val="5"/>
            <w:vAlign w:val="center"/>
          </w:tcPr>
          <w:p w14:paraId="046077C0" w14:textId="77777777" w:rsidR="00E976EC" w:rsidRPr="009B521C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Местного значения</w:t>
            </w:r>
          </w:p>
        </w:tc>
      </w:tr>
      <w:tr w:rsidR="00263D29" w:rsidRPr="009B521C" w14:paraId="59FFE8B6" w14:textId="77777777" w:rsidTr="00F44258">
        <w:trPr>
          <w:jc w:val="center"/>
        </w:trPr>
        <w:tc>
          <w:tcPr>
            <w:tcW w:w="634" w:type="dxa"/>
            <w:vAlign w:val="center"/>
          </w:tcPr>
          <w:p w14:paraId="3D08B1CC" w14:textId="09075B43" w:rsidR="00263D29" w:rsidRPr="009B521C" w:rsidRDefault="00263D29" w:rsidP="00263D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1.</w:t>
            </w:r>
          </w:p>
        </w:tc>
        <w:tc>
          <w:tcPr>
            <w:tcW w:w="4044" w:type="dxa"/>
            <w:vAlign w:val="center"/>
          </w:tcPr>
          <w:p w14:paraId="1199AADD" w14:textId="2C6C4E6C" w:rsidR="00263D29" w:rsidRPr="009B521C" w:rsidRDefault="00263D29" w:rsidP="00263D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Асфальтирование дороги в с. 2-е Поныри </w:t>
            </w:r>
          </w:p>
        </w:tc>
        <w:tc>
          <w:tcPr>
            <w:tcW w:w="1984" w:type="dxa"/>
            <w:vAlign w:val="center"/>
          </w:tcPr>
          <w:p w14:paraId="3776A5EA" w14:textId="77777777" w:rsidR="00263D29" w:rsidRPr="009B521C" w:rsidRDefault="00263D29" w:rsidP="00263D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Поныровский район</w:t>
            </w:r>
          </w:p>
          <w:p w14:paraId="5DC7DE65" w14:textId="77777777" w:rsidR="00263D29" w:rsidRPr="009B521C" w:rsidRDefault="00263D29" w:rsidP="00263D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2-й Поныровский сельсовет</w:t>
            </w:r>
          </w:p>
          <w:p w14:paraId="4F3CAC43" w14:textId="342AE657" w:rsidR="00263D29" w:rsidRPr="009B521C" w:rsidRDefault="00263D29" w:rsidP="00263D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с. 2-е Поныри</w:t>
            </w:r>
          </w:p>
        </w:tc>
        <w:tc>
          <w:tcPr>
            <w:tcW w:w="1560" w:type="dxa"/>
            <w:vAlign w:val="center"/>
          </w:tcPr>
          <w:p w14:paraId="5C1EC45B" w14:textId="77777777" w:rsidR="00263D29" w:rsidRPr="009B521C" w:rsidRDefault="00263D29" w:rsidP="00263D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Протяженность</w:t>
            </w:r>
          </w:p>
          <w:p w14:paraId="65A96738" w14:textId="425DC707" w:rsidR="00263D29" w:rsidRPr="009B521C" w:rsidRDefault="00263D29" w:rsidP="00263D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6,1 км</w:t>
            </w:r>
          </w:p>
        </w:tc>
        <w:tc>
          <w:tcPr>
            <w:tcW w:w="1271" w:type="dxa"/>
            <w:vAlign w:val="center"/>
          </w:tcPr>
          <w:p w14:paraId="2EE9CA3A" w14:textId="3085E853" w:rsidR="00263D29" w:rsidRPr="009B521C" w:rsidRDefault="00263D29" w:rsidP="00263D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2020 - 2025</w:t>
            </w:r>
          </w:p>
        </w:tc>
      </w:tr>
      <w:tr w:rsidR="00130E04" w:rsidRPr="009B521C" w14:paraId="6A605F16" w14:textId="77777777" w:rsidTr="00F44258">
        <w:trPr>
          <w:jc w:val="center"/>
        </w:trPr>
        <w:tc>
          <w:tcPr>
            <w:tcW w:w="634" w:type="dxa"/>
            <w:vAlign w:val="center"/>
          </w:tcPr>
          <w:p w14:paraId="0FB25DE5" w14:textId="211D6AF1" w:rsidR="00130E04" w:rsidRPr="009B521C" w:rsidRDefault="00263D29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2.</w:t>
            </w:r>
          </w:p>
        </w:tc>
        <w:tc>
          <w:tcPr>
            <w:tcW w:w="4044" w:type="dxa"/>
            <w:vAlign w:val="center"/>
          </w:tcPr>
          <w:p w14:paraId="48C8D5FC" w14:textId="30B3D95D" w:rsidR="00130E04" w:rsidRPr="009B521C" w:rsidRDefault="00263D29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Асфальтирование дорог местного значения по д. Городище, д. Снава, д. Дерловка</w:t>
            </w:r>
          </w:p>
        </w:tc>
        <w:tc>
          <w:tcPr>
            <w:tcW w:w="1984" w:type="dxa"/>
            <w:vAlign w:val="center"/>
          </w:tcPr>
          <w:p w14:paraId="03535A24" w14:textId="25FCBAA7" w:rsidR="00130E04" w:rsidRPr="009B521C" w:rsidRDefault="00130E04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 </w:t>
            </w:r>
            <w:r w:rsidR="00263D29"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Поныровский</w:t>
            </w: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</w:t>
            </w:r>
          </w:p>
          <w:p w14:paraId="279B8918" w14:textId="6CD5F575" w:rsidR="00130E04" w:rsidRPr="009B521C" w:rsidRDefault="00263D29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2-й Поныровский </w:t>
            </w:r>
            <w:r w:rsidR="00130E04"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сельсовет</w:t>
            </w:r>
          </w:p>
          <w:p w14:paraId="18CE9E73" w14:textId="7AF8F04A" w:rsidR="00263D29" w:rsidRPr="009B521C" w:rsidRDefault="00263D29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д. Городище, д. Снава, д. Дерловка</w:t>
            </w:r>
          </w:p>
        </w:tc>
        <w:tc>
          <w:tcPr>
            <w:tcW w:w="1560" w:type="dxa"/>
            <w:vAlign w:val="center"/>
          </w:tcPr>
          <w:p w14:paraId="67A5A5FE" w14:textId="77777777" w:rsidR="00130E04" w:rsidRPr="009B521C" w:rsidRDefault="00130E04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Протяженность</w:t>
            </w:r>
          </w:p>
          <w:p w14:paraId="49A16643" w14:textId="5D753C17" w:rsidR="00130E04" w:rsidRPr="009B521C" w:rsidRDefault="00263D29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5,0</w:t>
            </w:r>
            <w:r w:rsidR="00130E04"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км</w:t>
            </w:r>
          </w:p>
        </w:tc>
        <w:tc>
          <w:tcPr>
            <w:tcW w:w="1271" w:type="dxa"/>
            <w:vAlign w:val="center"/>
          </w:tcPr>
          <w:p w14:paraId="4FDCF2ED" w14:textId="5A1955C8" w:rsidR="00130E04" w:rsidRPr="009B521C" w:rsidRDefault="00130E04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202</w:t>
            </w:r>
            <w:r w:rsidR="00263D29"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5</w:t>
            </w: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- 20</w:t>
            </w:r>
            <w:r w:rsidR="00263D29"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33</w:t>
            </w:r>
          </w:p>
        </w:tc>
      </w:tr>
    </w:tbl>
    <w:p w14:paraId="3FD9C047" w14:textId="77777777" w:rsidR="00E976EC" w:rsidRPr="009B521C" w:rsidRDefault="00E976EC" w:rsidP="00E976E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14:paraId="2151CE50" w14:textId="5B9399C2" w:rsidR="00600F83" w:rsidRPr="009B521C" w:rsidRDefault="00600F83" w:rsidP="00600F83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9B52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2.</w:t>
      </w:r>
      <w:r w:rsidR="00615211" w:rsidRPr="009B52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</w:t>
      </w:r>
      <w:r w:rsidRPr="009B52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. Мероприятия пространственного развития в области культурно-бытового и социального обслуживания</w:t>
      </w:r>
    </w:p>
    <w:p w14:paraId="5A649526" w14:textId="77777777" w:rsidR="00600F83" w:rsidRPr="009B521C" w:rsidRDefault="00600F83" w:rsidP="00600F83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5FBAB496" w14:textId="06F6F1F7" w:rsidR="00600F83" w:rsidRPr="009B521C" w:rsidRDefault="00600F83" w:rsidP="00600F8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9B521C">
        <w:rPr>
          <w:rFonts w:ascii="Times New Roman" w:eastAsia="Calibri" w:hAnsi="Times New Roman" w:cs="Times New Roman"/>
          <w:sz w:val="28"/>
          <w:lang w:eastAsia="zh-CN"/>
        </w:rPr>
        <w:t>Перечень мероприятий в области культурно-бытового и социального обслуживания представлен в таблице 2.</w:t>
      </w:r>
      <w:r w:rsidR="00615211" w:rsidRPr="009B521C">
        <w:rPr>
          <w:rFonts w:ascii="Times New Roman" w:eastAsia="Calibri" w:hAnsi="Times New Roman" w:cs="Times New Roman"/>
          <w:sz w:val="28"/>
          <w:lang w:eastAsia="zh-CN"/>
        </w:rPr>
        <w:t>2</w:t>
      </w:r>
      <w:r w:rsidRPr="009B521C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18AEB9E8" w14:textId="3C2D6451" w:rsidR="00600F83" w:rsidRPr="009B521C" w:rsidRDefault="00600F83" w:rsidP="00600F83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9B521C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Таблица 2.</w:t>
      </w:r>
      <w:r w:rsidR="00615211" w:rsidRPr="009B521C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2</w:t>
      </w:r>
      <w:r w:rsidRPr="009B521C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.1</w:t>
      </w:r>
    </w:p>
    <w:p w14:paraId="021EC3D7" w14:textId="77777777" w:rsidR="00600F83" w:rsidRPr="009B521C" w:rsidRDefault="00600F83" w:rsidP="00600F83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714BB850" w14:textId="07EFF216" w:rsidR="00600F83" w:rsidRPr="009B521C" w:rsidRDefault="00600F83" w:rsidP="00600F8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9B521C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мероприятий в области культурно-бытового и социального обслуживания</w:t>
      </w:r>
    </w:p>
    <w:p w14:paraId="00EAD186" w14:textId="77777777" w:rsidR="00600F83" w:rsidRPr="009B521C" w:rsidRDefault="00600F83" w:rsidP="00600F8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34"/>
        <w:gridCol w:w="4044"/>
        <w:gridCol w:w="1984"/>
        <w:gridCol w:w="1560"/>
        <w:gridCol w:w="1271"/>
      </w:tblGrid>
      <w:tr w:rsidR="00600F83" w:rsidRPr="009B521C" w14:paraId="51F708B4" w14:textId="77777777" w:rsidTr="00014426">
        <w:trPr>
          <w:trHeight w:val="443"/>
          <w:tblHeader/>
          <w:jc w:val="center"/>
        </w:trPr>
        <w:tc>
          <w:tcPr>
            <w:tcW w:w="634" w:type="dxa"/>
            <w:shd w:val="clear" w:color="auto" w:fill="auto"/>
            <w:vAlign w:val="center"/>
          </w:tcPr>
          <w:p w14:paraId="4B74C0D8" w14:textId="77777777" w:rsidR="00600F83" w:rsidRPr="009B521C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5916FD07" w14:textId="77777777" w:rsidR="00600F83" w:rsidRPr="009B521C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4044" w:type="dxa"/>
            <w:shd w:val="clear" w:color="auto" w:fill="auto"/>
            <w:vAlign w:val="center"/>
          </w:tcPr>
          <w:p w14:paraId="61F5E3B0" w14:textId="77777777" w:rsidR="00600F83" w:rsidRPr="009B521C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12CB13A" w14:textId="77777777" w:rsidR="00600F83" w:rsidRPr="009B521C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Адрес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A97D331" w14:textId="77777777" w:rsidR="00600F83" w:rsidRPr="009B521C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4D8DBF77" w14:textId="77777777" w:rsidR="00600F83" w:rsidRPr="009B521C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600F83" w:rsidRPr="009B521C" w14:paraId="21BAC84D" w14:textId="77777777" w:rsidTr="00C71282">
        <w:trPr>
          <w:trHeight w:val="83"/>
          <w:jc w:val="center"/>
        </w:trPr>
        <w:tc>
          <w:tcPr>
            <w:tcW w:w="9493" w:type="dxa"/>
            <w:gridSpan w:val="5"/>
            <w:vAlign w:val="center"/>
          </w:tcPr>
          <w:p w14:paraId="75BE5473" w14:textId="77777777" w:rsidR="00600F83" w:rsidRPr="009B521C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Местного значения</w:t>
            </w:r>
          </w:p>
        </w:tc>
      </w:tr>
      <w:tr w:rsidR="00600F83" w:rsidRPr="009B521C" w14:paraId="645B8E99" w14:textId="77777777" w:rsidTr="00014426">
        <w:trPr>
          <w:jc w:val="center"/>
        </w:trPr>
        <w:tc>
          <w:tcPr>
            <w:tcW w:w="634" w:type="dxa"/>
            <w:vAlign w:val="center"/>
          </w:tcPr>
          <w:p w14:paraId="15A2E3A7" w14:textId="6D91BBBF" w:rsidR="00600F83" w:rsidRPr="009B521C" w:rsidRDefault="00C71282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  <w:r w:rsidR="00600F83"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.</w:t>
            </w:r>
          </w:p>
        </w:tc>
        <w:tc>
          <w:tcPr>
            <w:tcW w:w="4044" w:type="dxa"/>
            <w:vAlign w:val="center"/>
          </w:tcPr>
          <w:p w14:paraId="2F53ADCB" w14:textId="65D280C8" w:rsidR="00600F83" w:rsidRPr="009B521C" w:rsidRDefault="00615211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2-го Поныровского ФАПа областного бюджетного учреждения здравоохранения «Поныровская центральная районная больница» министерства здравоохранения Курской области</w:t>
            </w:r>
          </w:p>
        </w:tc>
        <w:tc>
          <w:tcPr>
            <w:tcW w:w="1984" w:type="dxa"/>
            <w:vAlign w:val="center"/>
          </w:tcPr>
          <w:p w14:paraId="5E3C8580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Поныровский район</w:t>
            </w:r>
          </w:p>
          <w:p w14:paraId="52DA5A2A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2-й Поныровский сельсовет</w:t>
            </w:r>
          </w:p>
          <w:p w14:paraId="656EB5BA" w14:textId="1DC1CEDB" w:rsidR="00C71282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с. 2-е Поныри</w:t>
            </w:r>
          </w:p>
        </w:tc>
        <w:tc>
          <w:tcPr>
            <w:tcW w:w="1560" w:type="dxa"/>
            <w:vAlign w:val="center"/>
          </w:tcPr>
          <w:p w14:paraId="71F5DCC4" w14:textId="613F76A4" w:rsidR="00600F83" w:rsidRPr="009B521C" w:rsidRDefault="00615211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20 посещений в смену</w:t>
            </w:r>
          </w:p>
        </w:tc>
        <w:tc>
          <w:tcPr>
            <w:tcW w:w="1271" w:type="dxa"/>
            <w:vAlign w:val="center"/>
          </w:tcPr>
          <w:p w14:paraId="002346B0" w14:textId="731BB80C" w:rsidR="00600F83" w:rsidRPr="009B521C" w:rsidRDefault="00C71282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615211" w:rsidRPr="009B521C" w14:paraId="263743EC" w14:textId="77777777" w:rsidTr="00615211">
        <w:trPr>
          <w:trHeight w:val="664"/>
          <w:jc w:val="center"/>
        </w:trPr>
        <w:tc>
          <w:tcPr>
            <w:tcW w:w="634" w:type="dxa"/>
            <w:vAlign w:val="center"/>
          </w:tcPr>
          <w:p w14:paraId="56A696FE" w14:textId="478E28AD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lastRenderedPageBreak/>
              <w:t>2.</w:t>
            </w:r>
          </w:p>
        </w:tc>
        <w:tc>
          <w:tcPr>
            <w:tcW w:w="4044" w:type="dxa"/>
            <w:vAlign w:val="center"/>
          </w:tcPr>
          <w:p w14:paraId="4FFB7BBE" w14:textId="06AABE7F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детского сада</w:t>
            </w:r>
          </w:p>
        </w:tc>
        <w:tc>
          <w:tcPr>
            <w:tcW w:w="1984" w:type="dxa"/>
            <w:vAlign w:val="center"/>
          </w:tcPr>
          <w:p w14:paraId="4E5389A6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Поныровский район</w:t>
            </w:r>
          </w:p>
          <w:p w14:paraId="75D4745A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2-й Поныровский сельсовет</w:t>
            </w:r>
          </w:p>
          <w:p w14:paraId="7DC71052" w14:textId="728092BC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с. 2-е Поныри</w:t>
            </w:r>
          </w:p>
        </w:tc>
        <w:tc>
          <w:tcPr>
            <w:tcW w:w="1560" w:type="dxa"/>
            <w:vAlign w:val="center"/>
          </w:tcPr>
          <w:p w14:paraId="58CA13FF" w14:textId="39AC9008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30 мест</w:t>
            </w:r>
          </w:p>
        </w:tc>
        <w:tc>
          <w:tcPr>
            <w:tcW w:w="1271" w:type="dxa"/>
            <w:vAlign w:val="center"/>
          </w:tcPr>
          <w:p w14:paraId="5B6E015D" w14:textId="534041F1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615211" w:rsidRPr="009B521C" w14:paraId="4B9E0DA7" w14:textId="77777777" w:rsidTr="00014426">
        <w:trPr>
          <w:jc w:val="center"/>
        </w:trPr>
        <w:tc>
          <w:tcPr>
            <w:tcW w:w="634" w:type="dxa"/>
            <w:vAlign w:val="center"/>
          </w:tcPr>
          <w:p w14:paraId="4A5FC648" w14:textId="5BC22025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3.</w:t>
            </w:r>
          </w:p>
        </w:tc>
        <w:tc>
          <w:tcPr>
            <w:tcW w:w="4044" w:type="dxa"/>
            <w:vAlign w:val="center"/>
          </w:tcPr>
          <w:p w14:paraId="5746A46D" w14:textId="396D65A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</w:t>
            </w:r>
            <w:r w:rsidRPr="009B521C">
              <w:t xml:space="preserve"> </w:t>
            </w: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кафе</w:t>
            </w:r>
          </w:p>
        </w:tc>
        <w:tc>
          <w:tcPr>
            <w:tcW w:w="1984" w:type="dxa"/>
            <w:vAlign w:val="center"/>
          </w:tcPr>
          <w:p w14:paraId="3605FFAF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Поныровский район</w:t>
            </w:r>
          </w:p>
          <w:p w14:paraId="1F2EBAFC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2-й Поныровский сельсовет</w:t>
            </w:r>
          </w:p>
          <w:p w14:paraId="4C1ED57E" w14:textId="5EC82A4A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с. 2-е Поныри</w:t>
            </w:r>
          </w:p>
        </w:tc>
        <w:tc>
          <w:tcPr>
            <w:tcW w:w="1560" w:type="dxa"/>
            <w:vAlign w:val="center"/>
          </w:tcPr>
          <w:p w14:paraId="55F13231" w14:textId="2FFA9E6E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40 мест</w:t>
            </w:r>
          </w:p>
        </w:tc>
        <w:tc>
          <w:tcPr>
            <w:tcW w:w="1271" w:type="dxa"/>
            <w:vAlign w:val="center"/>
          </w:tcPr>
          <w:p w14:paraId="211F5F77" w14:textId="0B26B80B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615211" w:rsidRPr="009B521C" w14:paraId="1B8931E9" w14:textId="77777777" w:rsidTr="00014426">
        <w:trPr>
          <w:jc w:val="center"/>
        </w:trPr>
        <w:tc>
          <w:tcPr>
            <w:tcW w:w="634" w:type="dxa"/>
            <w:vAlign w:val="center"/>
          </w:tcPr>
          <w:p w14:paraId="6F145281" w14:textId="02D34028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4.</w:t>
            </w:r>
          </w:p>
        </w:tc>
        <w:tc>
          <w:tcPr>
            <w:tcW w:w="4044" w:type="dxa"/>
            <w:vAlign w:val="center"/>
          </w:tcPr>
          <w:p w14:paraId="79AE0104" w14:textId="4645D806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предприятия бытового обслуживания</w:t>
            </w:r>
          </w:p>
        </w:tc>
        <w:tc>
          <w:tcPr>
            <w:tcW w:w="1984" w:type="dxa"/>
            <w:vAlign w:val="center"/>
          </w:tcPr>
          <w:p w14:paraId="6C36B5DD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Поныровский район</w:t>
            </w:r>
          </w:p>
          <w:p w14:paraId="09EBCD22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2-й Поныровский сельсовет</w:t>
            </w:r>
          </w:p>
          <w:p w14:paraId="2369F4DC" w14:textId="36294FEB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с. 2-е Поныри</w:t>
            </w:r>
          </w:p>
        </w:tc>
        <w:tc>
          <w:tcPr>
            <w:tcW w:w="1560" w:type="dxa"/>
            <w:vAlign w:val="center"/>
          </w:tcPr>
          <w:p w14:paraId="32E35FE2" w14:textId="2C334E64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7 мест</w:t>
            </w:r>
          </w:p>
        </w:tc>
        <w:tc>
          <w:tcPr>
            <w:tcW w:w="1271" w:type="dxa"/>
            <w:vAlign w:val="center"/>
          </w:tcPr>
          <w:p w14:paraId="57E23146" w14:textId="12ED5326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615211" w:rsidRPr="009B521C" w14:paraId="2D5ACFAE" w14:textId="77777777" w:rsidTr="00014426">
        <w:trPr>
          <w:jc w:val="center"/>
        </w:trPr>
        <w:tc>
          <w:tcPr>
            <w:tcW w:w="634" w:type="dxa"/>
            <w:vAlign w:val="center"/>
          </w:tcPr>
          <w:p w14:paraId="537536D9" w14:textId="42C34D91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5.</w:t>
            </w:r>
          </w:p>
        </w:tc>
        <w:tc>
          <w:tcPr>
            <w:tcW w:w="4044" w:type="dxa"/>
            <w:vAlign w:val="center"/>
          </w:tcPr>
          <w:p w14:paraId="52C604B0" w14:textId="0C80DBFB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магазина</w:t>
            </w:r>
          </w:p>
        </w:tc>
        <w:tc>
          <w:tcPr>
            <w:tcW w:w="1984" w:type="dxa"/>
            <w:vAlign w:val="center"/>
          </w:tcPr>
          <w:p w14:paraId="6CFD2D8B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Поныровский район</w:t>
            </w:r>
          </w:p>
          <w:p w14:paraId="47C92AB3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2-й Поныровский сельсовет</w:t>
            </w:r>
          </w:p>
          <w:p w14:paraId="11AEB652" w14:textId="0B7802F3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с. 2-е Поныри</w:t>
            </w:r>
          </w:p>
        </w:tc>
        <w:tc>
          <w:tcPr>
            <w:tcW w:w="1560" w:type="dxa"/>
            <w:vAlign w:val="center"/>
          </w:tcPr>
          <w:p w14:paraId="76952E38" w14:textId="4B15F906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100 м</w:t>
            </w:r>
            <w:r w:rsidRPr="009B521C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торговой площади</w:t>
            </w:r>
          </w:p>
        </w:tc>
        <w:tc>
          <w:tcPr>
            <w:tcW w:w="1271" w:type="dxa"/>
            <w:vAlign w:val="center"/>
          </w:tcPr>
          <w:p w14:paraId="541B10A8" w14:textId="70F4AC35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615211" w:rsidRPr="009B521C" w14:paraId="27207F4F" w14:textId="77777777" w:rsidTr="00014426">
        <w:trPr>
          <w:jc w:val="center"/>
        </w:trPr>
        <w:tc>
          <w:tcPr>
            <w:tcW w:w="634" w:type="dxa"/>
            <w:vAlign w:val="center"/>
          </w:tcPr>
          <w:p w14:paraId="165A3C47" w14:textId="2568E32E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6.</w:t>
            </w:r>
          </w:p>
        </w:tc>
        <w:tc>
          <w:tcPr>
            <w:tcW w:w="4044" w:type="dxa"/>
            <w:vAlign w:val="center"/>
          </w:tcPr>
          <w:p w14:paraId="1EC71E40" w14:textId="76B6F0DA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магазина</w:t>
            </w:r>
          </w:p>
        </w:tc>
        <w:tc>
          <w:tcPr>
            <w:tcW w:w="1984" w:type="dxa"/>
            <w:vAlign w:val="center"/>
          </w:tcPr>
          <w:p w14:paraId="6342DBD8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Поныровский район</w:t>
            </w:r>
          </w:p>
          <w:p w14:paraId="16F8E907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2-й Поныровский сельсовет</w:t>
            </w:r>
          </w:p>
          <w:p w14:paraId="57E04867" w14:textId="169B7F88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д. Большая Дорога</w:t>
            </w:r>
          </w:p>
        </w:tc>
        <w:tc>
          <w:tcPr>
            <w:tcW w:w="1560" w:type="dxa"/>
            <w:vAlign w:val="center"/>
          </w:tcPr>
          <w:p w14:paraId="52467860" w14:textId="21057FB4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100 м</w:t>
            </w:r>
            <w:r w:rsidRPr="009B521C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торговой площади</w:t>
            </w:r>
          </w:p>
        </w:tc>
        <w:tc>
          <w:tcPr>
            <w:tcW w:w="1271" w:type="dxa"/>
            <w:vAlign w:val="center"/>
          </w:tcPr>
          <w:p w14:paraId="7484D65C" w14:textId="6B00D363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615211" w:rsidRPr="009B521C" w14:paraId="51F62B21" w14:textId="77777777" w:rsidTr="00014426">
        <w:trPr>
          <w:jc w:val="center"/>
        </w:trPr>
        <w:tc>
          <w:tcPr>
            <w:tcW w:w="634" w:type="dxa"/>
            <w:vAlign w:val="center"/>
          </w:tcPr>
          <w:p w14:paraId="0452F5BB" w14:textId="09F2053A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7.</w:t>
            </w:r>
          </w:p>
        </w:tc>
        <w:tc>
          <w:tcPr>
            <w:tcW w:w="4044" w:type="dxa"/>
            <w:vAlign w:val="center"/>
          </w:tcPr>
          <w:p w14:paraId="7DA9B310" w14:textId="19BA633F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магазина</w:t>
            </w:r>
          </w:p>
        </w:tc>
        <w:tc>
          <w:tcPr>
            <w:tcW w:w="1984" w:type="dxa"/>
            <w:vAlign w:val="center"/>
          </w:tcPr>
          <w:p w14:paraId="1E7E191E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Поныровский район</w:t>
            </w:r>
          </w:p>
          <w:p w14:paraId="66965456" w14:textId="77777777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2-й Поныровский сельсовет</w:t>
            </w:r>
          </w:p>
          <w:p w14:paraId="72476C7D" w14:textId="312E5D6B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д. Снава</w:t>
            </w:r>
          </w:p>
        </w:tc>
        <w:tc>
          <w:tcPr>
            <w:tcW w:w="1560" w:type="dxa"/>
            <w:vAlign w:val="center"/>
          </w:tcPr>
          <w:p w14:paraId="3919E508" w14:textId="7ABA0655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100 м</w:t>
            </w:r>
            <w:r w:rsidRPr="009B521C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торговой площади</w:t>
            </w:r>
          </w:p>
        </w:tc>
        <w:tc>
          <w:tcPr>
            <w:tcW w:w="1271" w:type="dxa"/>
            <w:vAlign w:val="center"/>
          </w:tcPr>
          <w:p w14:paraId="317433DB" w14:textId="4D91D38E" w:rsidR="00615211" w:rsidRPr="009B521C" w:rsidRDefault="00615211" w:rsidP="006152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521C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</w:tbl>
    <w:p w14:paraId="700E7041" w14:textId="0C2A8E25" w:rsidR="009B292B" w:rsidRPr="009B521C" w:rsidRDefault="009B292B" w:rsidP="004A470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79BD4C4" w14:textId="77777777" w:rsidR="009B292B" w:rsidRPr="009B521C" w:rsidRDefault="009B292B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38669911" w14:textId="1151C817" w:rsidR="00607DD5" w:rsidRPr="009B521C" w:rsidRDefault="00607DD5" w:rsidP="00607DD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  <w:lastRenderedPageBreak/>
        <w:t>Материалы положения о территориальном планировании в виде карт</w:t>
      </w:r>
    </w:p>
    <w:p w14:paraId="43E045FF" w14:textId="77777777" w:rsidR="00607DD5" w:rsidRPr="009B521C" w:rsidRDefault="00607DD5" w:rsidP="0001442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E8D94FA" w14:textId="42C85680" w:rsidR="00E976EC" w:rsidRPr="009B521C" w:rsidRDefault="00E976EC" w:rsidP="0001442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7899225E" w14:textId="77777777" w:rsidR="00E976EC" w:rsidRPr="009B521C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5C87167" w14:textId="749EB142" w:rsidR="00E976EC" w:rsidRPr="009B521C" w:rsidRDefault="00252C0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B521C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07032F16" wp14:editId="3A80C5B6">
            <wp:extent cx="5760085" cy="5453380"/>
            <wp:effectExtent l="0" t="0" r="0" b="0"/>
            <wp:docPr id="6107821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782126" name="Рисунок 61078212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5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33CA2" w14:textId="77777777" w:rsidR="00E976EC" w:rsidRPr="009B521C" w:rsidRDefault="00E976EC" w:rsidP="00E976EC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9B521C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2F8F57C7" w14:textId="77777777" w:rsidR="00607DD5" w:rsidRPr="009B521C" w:rsidRDefault="00607DD5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1829DFE1" w14:textId="657A456E" w:rsidR="00E976EC" w:rsidRPr="009B521C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</w:t>
      </w:r>
      <w:r w:rsidR="008D309A"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планируемых </w:t>
      </w: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границ населенных пунктов, </w:t>
      </w:r>
    </w:p>
    <w:p w14:paraId="197E8A17" w14:textId="77777777" w:rsidR="00E976EC" w:rsidRPr="009B521C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2684558C" w14:textId="77777777" w:rsidR="00E976EC" w:rsidRPr="009B521C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</w:p>
    <w:p w14:paraId="3DD29062" w14:textId="2166FF2E" w:rsidR="00E976EC" w:rsidRPr="009B521C" w:rsidRDefault="00252C0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 w:rsidRPr="009B521C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07584681" wp14:editId="060BF99C">
            <wp:extent cx="5760085" cy="5445125"/>
            <wp:effectExtent l="0" t="0" r="0" b="3175"/>
            <wp:docPr id="8164493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44930" name="Рисунок 8164493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4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9E61A" w14:textId="77777777" w:rsidR="00E976EC" w:rsidRPr="009B521C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3E03C815" w14:textId="77777777" w:rsidR="00607DD5" w:rsidRPr="009B521C" w:rsidRDefault="00607DD5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7AFD5FDD" w14:textId="74A37671" w:rsidR="00E976EC" w:rsidRPr="009B521C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65539B1E" w14:textId="77777777" w:rsidR="00E976EC" w:rsidRPr="009B521C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372B539" w14:textId="240B0771" w:rsidR="00E976EC" w:rsidRPr="009B521C" w:rsidRDefault="00C14988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6293372" wp14:editId="0F5E5742">
            <wp:extent cx="5760085" cy="6172835"/>
            <wp:effectExtent l="0" t="0" r="0" b="0"/>
            <wp:docPr id="5825848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584853" name="Рисунок 58258485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17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F380D" w14:textId="2E8C16BE" w:rsidR="00E976EC" w:rsidRPr="009B521C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7110A1DB" w14:textId="77777777" w:rsidR="00607DD5" w:rsidRPr="009B521C" w:rsidRDefault="00607DD5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78E58EDC" w14:textId="16DB8CE6" w:rsidR="00E976EC" w:rsidRPr="009B521C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объектов транспортной и инженерной инфраструктур </w:t>
      </w:r>
    </w:p>
    <w:p w14:paraId="19A6994B" w14:textId="77777777" w:rsidR="00E976EC" w:rsidRPr="009B521C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14:paraId="0AB97774" w14:textId="68447170" w:rsidR="009B292B" w:rsidRPr="009B521C" w:rsidRDefault="00252C0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 w:rsidRPr="009B521C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24C0C316" wp14:editId="7424E628">
            <wp:extent cx="5760085" cy="6210300"/>
            <wp:effectExtent l="0" t="0" r="0" b="0"/>
            <wp:docPr id="97019117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191172" name="Рисунок 97019117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38007" w14:textId="49711B01" w:rsidR="00504B80" w:rsidRPr="00D1413E" w:rsidRDefault="00D1413E" w:rsidP="00D1413E">
      <w:pPr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9B521C">
        <w:rPr>
          <w:rFonts w:ascii="Times New Roman" w:hAnsi="Times New Roman" w:cs="Times New Roman"/>
          <w:noProof/>
          <w:sz w:val="28"/>
          <w:szCs w:val="28"/>
        </w:rPr>
        <w:t>».</w:t>
      </w:r>
    </w:p>
    <w:sectPr w:rsidR="00504B80" w:rsidRPr="00D1413E" w:rsidSect="006B3219">
      <w:headerReference w:type="first" r:id="rId15"/>
      <w:type w:val="continuous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6153C6" w14:textId="77777777" w:rsidR="00505ECF" w:rsidRDefault="00505ECF" w:rsidP="003E1B03">
      <w:pPr>
        <w:spacing w:after="0" w:line="240" w:lineRule="auto"/>
      </w:pPr>
      <w:r>
        <w:separator/>
      </w:r>
    </w:p>
  </w:endnote>
  <w:endnote w:type="continuationSeparator" w:id="0">
    <w:p w14:paraId="4098D869" w14:textId="77777777" w:rsidR="00505ECF" w:rsidRDefault="00505ECF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9AEA79" w14:textId="77777777" w:rsidR="00505ECF" w:rsidRDefault="00505ECF" w:rsidP="003E1B03">
      <w:pPr>
        <w:spacing w:after="0" w:line="240" w:lineRule="auto"/>
      </w:pPr>
      <w:r>
        <w:separator/>
      </w:r>
    </w:p>
  </w:footnote>
  <w:footnote w:type="continuationSeparator" w:id="0">
    <w:p w14:paraId="6197095C" w14:textId="77777777" w:rsidR="00505ECF" w:rsidRDefault="00505ECF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7ECC594" w14:textId="0A17C4C3" w:rsidR="00505ECF" w:rsidRPr="001F7A87" w:rsidRDefault="00505ECF" w:rsidP="001F7A87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2501ED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60A9CF" w14:textId="149DF33D" w:rsidR="00505ECF" w:rsidRPr="001C0C61" w:rsidRDefault="00505ECF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77777777" w:rsidR="00505ECF" w:rsidRPr="001C0C61" w:rsidRDefault="00505ECF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4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5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7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8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29" w15:restartNumberingAfterBreak="0">
    <w:nsid w:val="49F169F4"/>
    <w:multiLevelType w:val="hybridMultilevel"/>
    <w:tmpl w:val="AF90A002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2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3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4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5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6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7" w15:restartNumberingAfterBreak="0">
    <w:nsid w:val="6A604416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8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39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40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1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 w16cid:durableId="1813794007">
    <w:abstractNumId w:val="22"/>
  </w:num>
  <w:num w:numId="2" w16cid:durableId="519701728">
    <w:abstractNumId w:val="11"/>
  </w:num>
  <w:num w:numId="3" w16cid:durableId="677342502">
    <w:abstractNumId w:val="10"/>
  </w:num>
  <w:num w:numId="4" w16cid:durableId="1760785733">
    <w:abstractNumId w:val="21"/>
  </w:num>
  <w:num w:numId="5" w16cid:durableId="1953172336">
    <w:abstractNumId w:val="32"/>
  </w:num>
  <w:num w:numId="6" w16cid:durableId="1647124719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75459008">
    <w:abstractNumId w:val="1"/>
    <w:lvlOverride w:ilvl="0">
      <w:startOverride w:val="1"/>
    </w:lvlOverride>
  </w:num>
  <w:num w:numId="8" w16cid:durableId="293482658">
    <w:abstractNumId w:val="5"/>
    <w:lvlOverride w:ilvl="0">
      <w:startOverride w:val="1"/>
    </w:lvlOverride>
  </w:num>
  <w:num w:numId="9" w16cid:durableId="1282035974">
    <w:abstractNumId w:val="35"/>
  </w:num>
  <w:num w:numId="10" w16cid:durableId="1983271881">
    <w:abstractNumId w:val="20"/>
  </w:num>
  <w:num w:numId="11" w16cid:durableId="291907327">
    <w:abstractNumId w:val="30"/>
  </w:num>
  <w:num w:numId="12" w16cid:durableId="959141873">
    <w:abstractNumId w:val="18"/>
  </w:num>
  <w:num w:numId="13" w16cid:durableId="198542673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359896512">
    <w:abstractNumId w:val="40"/>
  </w:num>
  <w:num w:numId="15" w16cid:durableId="136068090">
    <w:abstractNumId w:val="36"/>
  </w:num>
  <w:num w:numId="16" w16cid:durableId="941377557">
    <w:abstractNumId w:val="23"/>
  </w:num>
  <w:num w:numId="17" w16cid:durableId="1247882122">
    <w:abstractNumId w:val="25"/>
  </w:num>
  <w:num w:numId="18" w16cid:durableId="1654945485">
    <w:abstractNumId w:val="39"/>
  </w:num>
  <w:num w:numId="19" w16cid:durableId="118305373">
    <w:abstractNumId w:val="31"/>
  </w:num>
  <w:num w:numId="20" w16cid:durableId="350373170">
    <w:abstractNumId w:val="9"/>
  </w:num>
  <w:num w:numId="21" w16cid:durableId="1355157682">
    <w:abstractNumId w:val="33"/>
  </w:num>
  <w:num w:numId="22" w16cid:durableId="148983366">
    <w:abstractNumId w:val="28"/>
  </w:num>
  <w:num w:numId="23" w16cid:durableId="262619055">
    <w:abstractNumId w:val="16"/>
  </w:num>
  <w:num w:numId="24" w16cid:durableId="421028841">
    <w:abstractNumId w:val="41"/>
  </w:num>
  <w:num w:numId="25" w16cid:durableId="322242764">
    <w:abstractNumId w:val="13"/>
  </w:num>
  <w:num w:numId="26" w16cid:durableId="449250626">
    <w:abstractNumId w:val="34"/>
  </w:num>
  <w:num w:numId="27" w16cid:durableId="106973055">
    <w:abstractNumId w:val="27"/>
  </w:num>
  <w:num w:numId="28" w16cid:durableId="943998560">
    <w:abstractNumId w:val="12"/>
  </w:num>
  <w:num w:numId="29" w16cid:durableId="481968976">
    <w:abstractNumId w:val="14"/>
  </w:num>
  <w:num w:numId="30" w16cid:durableId="1347095831">
    <w:abstractNumId w:val="0"/>
  </w:num>
  <w:num w:numId="31" w16cid:durableId="1172183658">
    <w:abstractNumId w:val="2"/>
  </w:num>
  <w:num w:numId="32" w16cid:durableId="1626307546">
    <w:abstractNumId w:val="3"/>
  </w:num>
  <w:num w:numId="33" w16cid:durableId="339282508">
    <w:abstractNumId w:val="8"/>
  </w:num>
  <w:num w:numId="34" w16cid:durableId="8735969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587813867">
    <w:abstractNumId w:val="26"/>
  </w:num>
  <w:num w:numId="36" w16cid:durableId="2067215508">
    <w:abstractNumId w:val="17"/>
  </w:num>
  <w:num w:numId="37" w16cid:durableId="1439910597">
    <w:abstractNumId w:val="24"/>
  </w:num>
  <w:num w:numId="38" w16cid:durableId="627588608">
    <w:abstractNumId w:val="6"/>
  </w:num>
  <w:num w:numId="39" w16cid:durableId="746197612">
    <w:abstractNumId w:val="7"/>
  </w:num>
  <w:num w:numId="40" w16cid:durableId="259919689">
    <w:abstractNumId w:val="38"/>
  </w:num>
  <w:num w:numId="41" w16cid:durableId="1543707168">
    <w:abstractNumId w:val="5"/>
  </w:num>
  <w:num w:numId="42" w16cid:durableId="1652833329">
    <w:abstractNumId w:val="29"/>
  </w:num>
  <w:num w:numId="43" w16cid:durableId="621808372">
    <w:abstractNumId w:val="29"/>
  </w:num>
  <w:num w:numId="44" w16cid:durableId="1867324818">
    <w:abstractNumId w:val="37"/>
  </w:num>
  <w:num w:numId="45" w16cid:durableId="169642490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5129"/>
    <w:rsid w:val="00011997"/>
    <w:rsid w:val="00012302"/>
    <w:rsid w:val="00013AD0"/>
    <w:rsid w:val="00014426"/>
    <w:rsid w:val="000152CF"/>
    <w:rsid w:val="00015CB1"/>
    <w:rsid w:val="0002037D"/>
    <w:rsid w:val="00020947"/>
    <w:rsid w:val="00020A7D"/>
    <w:rsid w:val="000224AA"/>
    <w:rsid w:val="00023CD6"/>
    <w:rsid w:val="0002654F"/>
    <w:rsid w:val="000329CC"/>
    <w:rsid w:val="00033100"/>
    <w:rsid w:val="000342C3"/>
    <w:rsid w:val="000347A8"/>
    <w:rsid w:val="0003503D"/>
    <w:rsid w:val="00035AF0"/>
    <w:rsid w:val="00036539"/>
    <w:rsid w:val="00036783"/>
    <w:rsid w:val="00036935"/>
    <w:rsid w:val="00041488"/>
    <w:rsid w:val="00044F4C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E25"/>
    <w:rsid w:val="0005509E"/>
    <w:rsid w:val="0005617B"/>
    <w:rsid w:val="00056482"/>
    <w:rsid w:val="000618A9"/>
    <w:rsid w:val="00063E07"/>
    <w:rsid w:val="000664FD"/>
    <w:rsid w:val="00071685"/>
    <w:rsid w:val="00072827"/>
    <w:rsid w:val="00073E52"/>
    <w:rsid w:val="00074155"/>
    <w:rsid w:val="000756DE"/>
    <w:rsid w:val="00081530"/>
    <w:rsid w:val="00086055"/>
    <w:rsid w:val="000913CE"/>
    <w:rsid w:val="000919B2"/>
    <w:rsid w:val="00094010"/>
    <w:rsid w:val="00094614"/>
    <w:rsid w:val="000968FB"/>
    <w:rsid w:val="000A1DB5"/>
    <w:rsid w:val="000A2EF5"/>
    <w:rsid w:val="000A5614"/>
    <w:rsid w:val="000A57FA"/>
    <w:rsid w:val="000A626A"/>
    <w:rsid w:val="000A78EE"/>
    <w:rsid w:val="000A78FC"/>
    <w:rsid w:val="000B252E"/>
    <w:rsid w:val="000B6729"/>
    <w:rsid w:val="000B6B19"/>
    <w:rsid w:val="000C0799"/>
    <w:rsid w:val="000C14F8"/>
    <w:rsid w:val="000C272E"/>
    <w:rsid w:val="000C33DB"/>
    <w:rsid w:val="000D46F0"/>
    <w:rsid w:val="000E1B0A"/>
    <w:rsid w:val="000E1C5E"/>
    <w:rsid w:val="000E35BB"/>
    <w:rsid w:val="000E4FF3"/>
    <w:rsid w:val="000E509C"/>
    <w:rsid w:val="000E5116"/>
    <w:rsid w:val="000F191D"/>
    <w:rsid w:val="000F24D6"/>
    <w:rsid w:val="000F2583"/>
    <w:rsid w:val="000F429B"/>
    <w:rsid w:val="000F44E1"/>
    <w:rsid w:val="000F62FD"/>
    <w:rsid w:val="000F6B3F"/>
    <w:rsid w:val="00103683"/>
    <w:rsid w:val="00106ACD"/>
    <w:rsid w:val="00106F98"/>
    <w:rsid w:val="001074CD"/>
    <w:rsid w:val="00111598"/>
    <w:rsid w:val="00112D47"/>
    <w:rsid w:val="001131CA"/>
    <w:rsid w:val="00114C67"/>
    <w:rsid w:val="0011695E"/>
    <w:rsid w:val="00122748"/>
    <w:rsid w:val="001230E4"/>
    <w:rsid w:val="00125039"/>
    <w:rsid w:val="00125154"/>
    <w:rsid w:val="00126D98"/>
    <w:rsid w:val="00127BEE"/>
    <w:rsid w:val="0013067F"/>
    <w:rsid w:val="00130E04"/>
    <w:rsid w:val="00131D29"/>
    <w:rsid w:val="00134763"/>
    <w:rsid w:val="001366EA"/>
    <w:rsid w:val="00137E13"/>
    <w:rsid w:val="00141579"/>
    <w:rsid w:val="001417D1"/>
    <w:rsid w:val="0014351D"/>
    <w:rsid w:val="0014525C"/>
    <w:rsid w:val="001458E9"/>
    <w:rsid w:val="00146E18"/>
    <w:rsid w:val="001509DB"/>
    <w:rsid w:val="00151370"/>
    <w:rsid w:val="00152666"/>
    <w:rsid w:val="00155883"/>
    <w:rsid w:val="001641C5"/>
    <w:rsid w:val="0016493D"/>
    <w:rsid w:val="001670A3"/>
    <w:rsid w:val="00167865"/>
    <w:rsid w:val="00172B03"/>
    <w:rsid w:val="00174765"/>
    <w:rsid w:val="00174E6E"/>
    <w:rsid w:val="00175959"/>
    <w:rsid w:val="00175B3C"/>
    <w:rsid w:val="00180207"/>
    <w:rsid w:val="001874D4"/>
    <w:rsid w:val="00191151"/>
    <w:rsid w:val="00191346"/>
    <w:rsid w:val="00195C21"/>
    <w:rsid w:val="00196A7E"/>
    <w:rsid w:val="001A01EC"/>
    <w:rsid w:val="001A50AB"/>
    <w:rsid w:val="001B272D"/>
    <w:rsid w:val="001B2BD6"/>
    <w:rsid w:val="001B542F"/>
    <w:rsid w:val="001B7A17"/>
    <w:rsid w:val="001C0C61"/>
    <w:rsid w:val="001C5236"/>
    <w:rsid w:val="001C6F4C"/>
    <w:rsid w:val="001D454E"/>
    <w:rsid w:val="001D6E15"/>
    <w:rsid w:val="001E0E3F"/>
    <w:rsid w:val="001E462B"/>
    <w:rsid w:val="001E668B"/>
    <w:rsid w:val="001E6CF7"/>
    <w:rsid w:val="001F1480"/>
    <w:rsid w:val="001F4E83"/>
    <w:rsid w:val="001F5CE7"/>
    <w:rsid w:val="001F7A87"/>
    <w:rsid w:val="0020034D"/>
    <w:rsid w:val="0020475C"/>
    <w:rsid w:val="0020489F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DEC"/>
    <w:rsid w:val="002162F1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D4C"/>
    <w:rsid w:val="00245FF3"/>
    <w:rsid w:val="002501ED"/>
    <w:rsid w:val="002509E5"/>
    <w:rsid w:val="00251FE4"/>
    <w:rsid w:val="00252C03"/>
    <w:rsid w:val="00255214"/>
    <w:rsid w:val="002570EE"/>
    <w:rsid w:val="00260236"/>
    <w:rsid w:val="002620A8"/>
    <w:rsid w:val="00263792"/>
    <w:rsid w:val="00263D29"/>
    <w:rsid w:val="002673CD"/>
    <w:rsid w:val="00267494"/>
    <w:rsid w:val="002707AF"/>
    <w:rsid w:val="00270B47"/>
    <w:rsid w:val="00273698"/>
    <w:rsid w:val="0027427D"/>
    <w:rsid w:val="00274885"/>
    <w:rsid w:val="00274B81"/>
    <w:rsid w:val="002754B7"/>
    <w:rsid w:val="00281661"/>
    <w:rsid w:val="00281F3A"/>
    <w:rsid w:val="00283BA6"/>
    <w:rsid w:val="002843AA"/>
    <w:rsid w:val="00287035"/>
    <w:rsid w:val="00291992"/>
    <w:rsid w:val="00292C46"/>
    <w:rsid w:val="002963B3"/>
    <w:rsid w:val="00297160"/>
    <w:rsid w:val="00297D6B"/>
    <w:rsid w:val="002A02B8"/>
    <w:rsid w:val="002A38B0"/>
    <w:rsid w:val="002A435E"/>
    <w:rsid w:val="002A6144"/>
    <w:rsid w:val="002A6242"/>
    <w:rsid w:val="002A7197"/>
    <w:rsid w:val="002B037D"/>
    <w:rsid w:val="002B04E2"/>
    <w:rsid w:val="002B06B8"/>
    <w:rsid w:val="002B1E70"/>
    <w:rsid w:val="002B4E71"/>
    <w:rsid w:val="002B5A17"/>
    <w:rsid w:val="002B6673"/>
    <w:rsid w:val="002C0453"/>
    <w:rsid w:val="002C23A2"/>
    <w:rsid w:val="002C3174"/>
    <w:rsid w:val="002D04AF"/>
    <w:rsid w:val="002D2389"/>
    <w:rsid w:val="002D5E6B"/>
    <w:rsid w:val="002D6D9D"/>
    <w:rsid w:val="002E1326"/>
    <w:rsid w:val="002E2018"/>
    <w:rsid w:val="002E42AC"/>
    <w:rsid w:val="002E4631"/>
    <w:rsid w:val="002E7A64"/>
    <w:rsid w:val="002F2503"/>
    <w:rsid w:val="002F2D0F"/>
    <w:rsid w:val="002F677E"/>
    <w:rsid w:val="002F67DB"/>
    <w:rsid w:val="002F683F"/>
    <w:rsid w:val="00304397"/>
    <w:rsid w:val="0031348A"/>
    <w:rsid w:val="003147BB"/>
    <w:rsid w:val="00314868"/>
    <w:rsid w:val="003158CD"/>
    <w:rsid w:val="003220D3"/>
    <w:rsid w:val="003221AF"/>
    <w:rsid w:val="00327C88"/>
    <w:rsid w:val="003301B8"/>
    <w:rsid w:val="003341AA"/>
    <w:rsid w:val="003342D9"/>
    <w:rsid w:val="0033767D"/>
    <w:rsid w:val="003414D8"/>
    <w:rsid w:val="00345BB9"/>
    <w:rsid w:val="00350BA9"/>
    <w:rsid w:val="00351590"/>
    <w:rsid w:val="0035383B"/>
    <w:rsid w:val="0035682D"/>
    <w:rsid w:val="00356A62"/>
    <w:rsid w:val="00357D49"/>
    <w:rsid w:val="00357D9D"/>
    <w:rsid w:val="00360DB1"/>
    <w:rsid w:val="00362696"/>
    <w:rsid w:val="003634E3"/>
    <w:rsid w:val="0036461F"/>
    <w:rsid w:val="00364E67"/>
    <w:rsid w:val="00375629"/>
    <w:rsid w:val="00377B59"/>
    <w:rsid w:val="0038092C"/>
    <w:rsid w:val="00382DE5"/>
    <w:rsid w:val="00384906"/>
    <w:rsid w:val="00386642"/>
    <w:rsid w:val="003915B7"/>
    <w:rsid w:val="003A117C"/>
    <w:rsid w:val="003A1529"/>
    <w:rsid w:val="003A6CD6"/>
    <w:rsid w:val="003A7840"/>
    <w:rsid w:val="003B23DE"/>
    <w:rsid w:val="003B7103"/>
    <w:rsid w:val="003C2B8F"/>
    <w:rsid w:val="003C6DB3"/>
    <w:rsid w:val="003C7995"/>
    <w:rsid w:val="003D14BF"/>
    <w:rsid w:val="003D153C"/>
    <w:rsid w:val="003D1D56"/>
    <w:rsid w:val="003D3430"/>
    <w:rsid w:val="003D371E"/>
    <w:rsid w:val="003D4105"/>
    <w:rsid w:val="003D47D1"/>
    <w:rsid w:val="003E0E4F"/>
    <w:rsid w:val="003E1B03"/>
    <w:rsid w:val="003E2516"/>
    <w:rsid w:val="003E2806"/>
    <w:rsid w:val="003E3E92"/>
    <w:rsid w:val="003E668D"/>
    <w:rsid w:val="003E6BFF"/>
    <w:rsid w:val="003F0731"/>
    <w:rsid w:val="003F2951"/>
    <w:rsid w:val="003F2D00"/>
    <w:rsid w:val="003F4A9D"/>
    <w:rsid w:val="003F6D4D"/>
    <w:rsid w:val="003F7D01"/>
    <w:rsid w:val="00400849"/>
    <w:rsid w:val="0040178D"/>
    <w:rsid w:val="00403448"/>
    <w:rsid w:val="00407B12"/>
    <w:rsid w:val="004116DE"/>
    <w:rsid w:val="0041200C"/>
    <w:rsid w:val="00416742"/>
    <w:rsid w:val="00420320"/>
    <w:rsid w:val="00421266"/>
    <w:rsid w:val="00421E91"/>
    <w:rsid w:val="004226C4"/>
    <w:rsid w:val="00422CA4"/>
    <w:rsid w:val="004235AC"/>
    <w:rsid w:val="00423D80"/>
    <w:rsid w:val="004243F2"/>
    <w:rsid w:val="00424C5F"/>
    <w:rsid w:val="0042513E"/>
    <w:rsid w:val="00426EA5"/>
    <w:rsid w:val="004303AD"/>
    <w:rsid w:val="0043077C"/>
    <w:rsid w:val="004316D4"/>
    <w:rsid w:val="00433B1C"/>
    <w:rsid w:val="00434146"/>
    <w:rsid w:val="004419FD"/>
    <w:rsid w:val="00447188"/>
    <w:rsid w:val="004475C4"/>
    <w:rsid w:val="00450E18"/>
    <w:rsid w:val="00451151"/>
    <w:rsid w:val="004520D4"/>
    <w:rsid w:val="004612DC"/>
    <w:rsid w:val="00462779"/>
    <w:rsid w:val="004676CC"/>
    <w:rsid w:val="00470085"/>
    <w:rsid w:val="0047074A"/>
    <w:rsid w:val="00471739"/>
    <w:rsid w:val="004734A9"/>
    <w:rsid w:val="00475574"/>
    <w:rsid w:val="004771B6"/>
    <w:rsid w:val="0048031E"/>
    <w:rsid w:val="00483805"/>
    <w:rsid w:val="00483A2A"/>
    <w:rsid w:val="00491367"/>
    <w:rsid w:val="00492990"/>
    <w:rsid w:val="00492EBC"/>
    <w:rsid w:val="00493969"/>
    <w:rsid w:val="00494A72"/>
    <w:rsid w:val="00495041"/>
    <w:rsid w:val="00495199"/>
    <w:rsid w:val="004A0A5C"/>
    <w:rsid w:val="004A4702"/>
    <w:rsid w:val="004A6D47"/>
    <w:rsid w:val="004A7EF4"/>
    <w:rsid w:val="004B1746"/>
    <w:rsid w:val="004B6754"/>
    <w:rsid w:val="004B6D95"/>
    <w:rsid w:val="004C2287"/>
    <w:rsid w:val="004C4396"/>
    <w:rsid w:val="004C5206"/>
    <w:rsid w:val="004C5B4F"/>
    <w:rsid w:val="004C671F"/>
    <w:rsid w:val="004C69A9"/>
    <w:rsid w:val="004D0897"/>
    <w:rsid w:val="004D145A"/>
    <w:rsid w:val="004E2E0C"/>
    <w:rsid w:val="004E3589"/>
    <w:rsid w:val="004E3C86"/>
    <w:rsid w:val="004E4EC7"/>
    <w:rsid w:val="004E58DA"/>
    <w:rsid w:val="004F05E8"/>
    <w:rsid w:val="004F2B4E"/>
    <w:rsid w:val="004F5895"/>
    <w:rsid w:val="004F7D63"/>
    <w:rsid w:val="004F7E4A"/>
    <w:rsid w:val="00500B2F"/>
    <w:rsid w:val="00501A7C"/>
    <w:rsid w:val="005023F0"/>
    <w:rsid w:val="00502F57"/>
    <w:rsid w:val="005033CC"/>
    <w:rsid w:val="00504B80"/>
    <w:rsid w:val="00505ECF"/>
    <w:rsid w:val="00512167"/>
    <w:rsid w:val="00516355"/>
    <w:rsid w:val="00516C78"/>
    <w:rsid w:val="00517854"/>
    <w:rsid w:val="00522B6F"/>
    <w:rsid w:val="00522BCE"/>
    <w:rsid w:val="005260D0"/>
    <w:rsid w:val="00526AB6"/>
    <w:rsid w:val="00526D9E"/>
    <w:rsid w:val="0053031F"/>
    <w:rsid w:val="00531FBC"/>
    <w:rsid w:val="00532C1B"/>
    <w:rsid w:val="00534156"/>
    <w:rsid w:val="00535849"/>
    <w:rsid w:val="00542D0A"/>
    <w:rsid w:val="005456AB"/>
    <w:rsid w:val="00545DE6"/>
    <w:rsid w:val="00552CA6"/>
    <w:rsid w:val="0055501B"/>
    <w:rsid w:val="0055611D"/>
    <w:rsid w:val="00556581"/>
    <w:rsid w:val="005576B4"/>
    <w:rsid w:val="005623D1"/>
    <w:rsid w:val="00562746"/>
    <w:rsid w:val="00564CE6"/>
    <w:rsid w:val="00564FD6"/>
    <w:rsid w:val="005656A2"/>
    <w:rsid w:val="00565C17"/>
    <w:rsid w:val="00572702"/>
    <w:rsid w:val="00572E44"/>
    <w:rsid w:val="00574B90"/>
    <w:rsid w:val="005833C2"/>
    <w:rsid w:val="0058341C"/>
    <w:rsid w:val="00583D81"/>
    <w:rsid w:val="00584FBC"/>
    <w:rsid w:val="00584FF5"/>
    <w:rsid w:val="00586255"/>
    <w:rsid w:val="0059053F"/>
    <w:rsid w:val="005938E4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B1BC4"/>
    <w:rsid w:val="005B228C"/>
    <w:rsid w:val="005B2D62"/>
    <w:rsid w:val="005B5954"/>
    <w:rsid w:val="005B7644"/>
    <w:rsid w:val="005B7813"/>
    <w:rsid w:val="005B7D78"/>
    <w:rsid w:val="005C4E69"/>
    <w:rsid w:val="005C53EC"/>
    <w:rsid w:val="005C6EEF"/>
    <w:rsid w:val="005D3190"/>
    <w:rsid w:val="005D38B6"/>
    <w:rsid w:val="005D5586"/>
    <w:rsid w:val="005E2F91"/>
    <w:rsid w:val="005E709F"/>
    <w:rsid w:val="005F0A23"/>
    <w:rsid w:val="005F4E6B"/>
    <w:rsid w:val="005F54C5"/>
    <w:rsid w:val="005F7D24"/>
    <w:rsid w:val="00600F83"/>
    <w:rsid w:val="00601449"/>
    <w:rsid w:val="00601B36"/>
    <w:rsid w:val="00605241"/>
    <w:rsid w:val="00607DD5"/>
    <w:rsid w:val="00610969"/>
    <w:rsid w:val="0061101F"/>
    <w:rsid w:val="0061125F"/>
    <w:rsid w:val="00611919"/>
    <w:rsid w:val="00615211"/>
    <w:rsid w:val="00620854"/>
    <w:rsid w:val="00620A70"/>
    <w:rsid w:val="006240EA"/>
    <w:rsid w:val="00632262"/>
    <w:rsid w:val="006326F4"/>
    <w:rsid w:val="00632B00"/>
    <w:rsid w:val="006347B4"/>
    <w:rsid w:val="00635A05"/>
    <w:rsid w:val="0063673E"/>
    <w:rsid w:val="00642EDA"/>
    <w:rsid w:val="00643D50"/>
    <w:rsid w:val="006457AE"/>
    <w:rsid w:val="006519F4"/>
    <w:rsid w:val="006534CA"/>
    <w:rsid w:val="00653B02"/>
    <w:rsid w:val="006548B1"/>
    <w:rsid w:val="0065786C"/>
    <w:rsid w:val="006579DC"/>
    <w:rsid w:val="006612B6"/>
    <w:rsid w:val="00665FE6"/>
    <w:rsid w:val="00666D04"/>
    <w:rsid w:val="00666D30"/>
    <w:rsid w:val="006671E5"/>
    <w:rsid w:val="00667FEF"/>
    <w:rsid w:val="00670DBC"/>
    <w:rsid w:val="00671785"/>
    <w:rsid w:val="00673CD4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8796C"/>
    <w:rsid w:val="00694667"/>
    <w:rsid w:val="0069678A"/>
    <w:rsid w:val="00697049"/>
    <w:rsid w:val="006A2849"/>
    <w:rsid w:val="006A2EFB"/>
    <w:rsid w:val="006A3E05"/>
    <w:rsid w:val="006A54E5"/>
    <w:rsid w:val="006A6676"/>
    <w:rsid w:val="006A757D"/>
    <w:rsid w:val="006A759D"/>
    <w:rsid w:val="006A7CB4"/>
    <w:rsid w:val="006B3219"/>
    <w:rsid w:val="006B3B93"/>
    <w:rsid w:val="006B411B"/>
    <w:rsid w:val="006B4DB8"/>
    <w:rsid w:val="006B69B6"/>
    <w:rsid w:val="006C0263"/>
    <w:rsid w:val="006C03B7"/>
    <w:rsid w:val="006C2202"/>
    <w:rsid w:val="006C5520"/>
    <w:rsid w:val="006D253C"/>
    <w:rsid w:val="006D2D66"/>
    <w:rsid w:val="006D39FA"/>
    <w:rsid w:val="006D3AF9"/>
    <w:rsid w:val="006D434C"/>
    <w:rsid w:val="006D4EC8"/>
    <w:rsid w:val="006D5D34"/>
    <w:rsid w:val="006D74C1"/>
    <w:rsid w:val="006E6137"/>
    <w:rsid w:val="006E62DA"/>
    <w:rsid w:val="006E77FF"/>
    <w:rsid w:val="006F1585"/>
    <w:rsid w:val="006F412F"/>
    <w:rsid w:val="006F5D39"/>
    <w:rsid w:val="007015D3"/>
    <w:rsid w:val="00701FB9"/>
    <w:rsid w:val="00702BB2"/>
    <w:rsid w:val="0070340D"/>
    <w:rsid w:val="0070693C"/>
    <w:rsid w:val="00716BF0"/>
    <w:rsid w:val="0072302C"/>
    <w:rsid w:val="00724179"/>
    <w:rsid w:val="007263BA"/>
    <w:rsid w:val="00726D13"/>
    <w:rsid w:val="007272D0"/>
    <w:rsid w:val="00730022"/>
    <w:rsid w:val="007321E0"/>
    <w:rsid w:val="00733549"/>
    <w:rsid w:val="00735E4C"/>
    <w:rsid w:val="0073643C"/>
    <w:rsid w:val="00737CF9"/>
    <w:rsid w:val="00742D66"/>
    <w:rsid w:val="007470F3"/>
    <w:rsid w:val="00747944"/>
    <w:rsid w:val="007507F4"/>
    <w:rsid w:val="00752116"/>
    <w:rsid w:val="00754F03"/>
    <w:rsid w:val="00755EC4"/>
    <w:rsid w:val="007560BD"/>
    <w:rsid w:val="00757350"/>
    <w:rsid w:val="00757A0D"/>
    <w:rsid w:val="00760758"/>
    <w:rsid w:val="00760F79"/>
    <w:rsid w:val="00762374"/>
    <w:rsid w:val="00762ECF"/>
    <w:rsid w:val="00765FAA"/>
    <w:rsid w:val="00766E3B"/>
    <w:rsid w:val="0076783C"/>
    <w:rsid w:val="00770D50"/>
    <w:rsid w:val="007730A8"/>
    <w:rsid w:val="00774FF9"/>
    <w:rsid w:val="00775063"/>
    <w:rsid w:val="00780079"/>
    <w:rsid w:val="00781392"/>
    <w:rsid w:val="00784013"/>
    <w:rsid w:val="00784839"/>
    <w:rsid w:val="007879F6"/>
    <w:rsid w:val="0079020D"/>
    <w:rsid w:val="00790B80"/>
    <w:rsid w:val="00791C69"/>
    <w:rsid w:val="00792946"/>
    <w:rsid w:val="0079468F"/>
    <w:rsid w:val="00795045"/>
    <w:rsid w:val="00795B0C"/>
    <w:rsid w:val="00796459"/>
    <w:rsid w:val="00796700"/>
    <w:rsid w:val="0079776F"/>
    <w:rsid w:val="007A0848"/>
    <w:rsid w:val="007A2E0E"/>
    <w:rsid w:val="007B09C0"/>
    <w:rsid w:val="007B0DB3"/>
    <w:rsid w:val="007B1267"/>
    <w:rsid w:val="007B1B86"/>
    <w:rsid w:val="007B307E"/>
    <w:rsid w:val="007B4534"/>
    <w:rsid w:val="007B47E6"/>
    <w:rsid w:val="007B4E1D"/>
    <w:rsid w:val="007B7544"/>
    <w:rsid w:val="007C2A30"/>
    <w:rsid w:val="007C66D2"/>
    <w:rsid w:val="007C6DDD"/>
    <w:rsid w:val="007D1FB3"/>
    <w:rsid w:val="007D2855"/>
    <w:rsid w:val="007D342A"/>
    <w:rsid w:val="007D5386"/>
    <w:rsid w:val="007D59B4"/>
    <w:rsid w:val="007D76AA"/>
    <w:rsid w:val="007E07A1"/>
    <w:rsid w:val="007E193E"/>
    <w:rsid w:val="007E49CC"/>
    <w:rsid w:val="007E4EE8"/>
    <w:rsid w:val="007E5340"/>
    <w:rsid w:val="007E6598"/>
    <w:rsid w:val="007F48B1"/>
    <w:rsid w:val="007F4CBE"/>
    <w:rsid w:val="007F5439"/>
    <w:rsid w:val="00800427"/>
    <w:rsid w:val="008019F0"/>
    <w:rsid w:val="008039DD"/>
    <w:rsid w:val="00803A0C"/>
    <w:rsid w:val="00803DF8"/>
    <w:rsid w:val="00804AC9"/>
    <w:rsid w:val="008134CC"/>
    <w:rsid w:val="00814DED"/>
    <w:rsid w:val="0082024E"/>
    <w:rsid w:val="00820997"/>
    <w:rsid w:val="008213E5"/>
    <w:rsid w:val="0082167D"/>
    <w:rsid w:val="00821877"/>
    <w:rsid w:val="00822EE2"/>
    <w:rsid w:val="00824211"/>
    <w:rsid w:val="008259A0"/>
    <w:rsid w:val="0082606D"/>
    <w:rsid w:val="00827D94"/>
    <w:rsid w:val="00830961"/>
    <w:rsid w:val="0083169B"/>
    <w:rsid w:val="00835C95"/>
    <w:rsid w:val="00840C61"/>
    <w:rsid w:val="0084676D"/>
    <w:rsid w:val="00846ACF"/>
    <w:rsid w:val="00846B9E"/>
    <w:rsid w:val="00850446"/>
    <w:rsid w:val="008515E2"/>
    <w:rsid w:val="00853C40"/>
    <w:rsid w:val="00855594"/>
    <w:rsid w:val="00857A02"/>
    <w:rsid w:val="00860748"/>
    <w:rsid w:val="00860D1B"/>
    <w:rsid w:val="008615E3"/>
    <w:rsid w:val="00872D4A"/>
    <w:rsid w:val="00876815"/>
    <w:rsid w:val="00881073"/>
    <w:rsid w:val="00881886"/>
    <w:rsid w:val="00883432"/>
    <w:rsid w:val="00884578"/>
    <w:rsid w:val="0088582E"/>
    <w:rsid w:val="00885D50"/>
    <w:rsid w:val="00887C4D"/>
    <w:rsid w:val="00890063"/>
    <w:rsid w:val="0089076E"/>
    <w:rsid w:val="008913E5"/>
    <w:rsid w:val="008918E2"/>
    <w:rsid w:val="00891B64"/>
    <w:rsid w:val="0089275D"/>
    <w:rsid w:val="00893380"/>
    <w:rsid w:val="00897952"/>
    <w:rsid w:val="008A157B"/>
    <w:rsid w:val="008A28F7"/>
    <w:rsid w:val="008A4544"/>
    <w:rsid w:val="008A7AF0"/>
    <w:rsid w:val="008B095F"/>
    <w:rsid w:val="008B1E54"/>
    <w:rsid w:val="008B2509"/>
    <w:rsid w:val="008B6318"/>
    <w:rsid w:val="008C0056"/>
    <w:rsid w:val="008C059C"/>
    <w:rsid w:val="008C0C74"/>
    <w:rsid w:val="008C297F"/>
    <w:rsid w:val="008C412A"/>
    <w:rsid w:val="008C6802"/>
    <w:rsid w:val="008C752F"/>
    <w:rsid w:val="008C7C2D"/>
    <w:rsid w:val="008D2763"/>
    <w:rsid w:val="008D309A"/>
    <w:rsid w:val="008E078D"/>
    <w:rsid w:val="008E1F2C"/>
    <w:rsid w:val="008E2437"/>
    <w:rsid w:val="008E2449"/>
    <w:rsid w:val="008E505A"/>
    <w:rsid w:val="008E6431"/>
    <w:rsid w:val="008F269E"/>
    <w:rsid w:val="008F2C8D"/>
    <w:rsid w:val="008F3002"/>
    <w:rsid w:val="008F6783"/>
    <w:rsid w:val="008F6BED"/>
    <w:rsid w:val="0090150A"/>
    <w:rsid w:val="009015D5"/>
    <w:rsid w:val="00905DB4"/>
    <w:rsid w:val="00906487"/>
    <w:rsid w:val="009076F0"/>
    <w:rsid w:val="00907A31"/>
    <w:rsid w:val="00910821"/>
    <w:rsid w:val="00912393"/>
    <w:rsid w:val="00912404"/>
    <w:rsid w:val="0091310C"/>
    <w:rsid w:val="00913369"/>
    <w:rsid w:val="009152BD"/>
    <w:rsid w:val="00915678"/>
    <w:rsid w:val="0092050D"/>
    <w:rsid w:val="0092116E"/>
    <w:rsid w:val="009213D4"/>
    <w:rsid w:val="009213EE"/>
    <w:rsid w:val="009226F2"/>
    <w:rsid w:val="00923513"/>
    <w:rsid w:val="00924354"/>
    <w:rsid w:val="00924C67"/>
    <w:rsid w:val="00925574"/>
    <w:rsid w:val="009268E2"/>
    <w:rsid w:val="00930A04"/>
    <w:rsid w:val="00931032"/>
    <w:rsid w:val="00931BC6"/>
    <w:rsid w:val="0093248C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6891"/>
    <w:rsid w:val="0097005C"/>
    <w:rsid w:val="00971519"/>
    <w:rsid w:val="00974ECD"/>
    <w:rsid w:val="009757C7"/>
    <w:rsid w:val="00977EE6"/>
    <w:rsid w:val="00980B30"/>
    <w:rsid w:val="00984C13"/>
    <w:rsid w:val="00987F4E"/>
    <w:rsid w:val="00992717"/>
    <w:rsid w:val="009949CF"/>
    <w:rsid w:val="00994E45"/>
    <w:rsid w:val="00995CE8"/>
    <w:rsid w:val="0099712D"/>
    <w:rsid w:val="009A0416"/>
    <w:rsid w:val="009A13C9"/>
    <w:rsid w:val="009A68BE"/>
    <w:rsid w:val="009A709D"/>
    <w:rsid w:val="009A7689"/>
    <w:rsid w:val="009B292B"/>
    <w:rsid w:val="009B2E41"/>
    <w:rsid w:val="009B3652"/>
    <w:rsid w:val="009B3A77"/>
    <w:rsid w:val="009B521C"/>
    <w:rsid w:val="009D4E45"/>
    <w:rsid w:val="009D5296"/>
    <w:rsid w:val="009E0044"/>
    <w:rsid w:val="009E11E8"/>
    <w:rsid w:val="009E1D4C"/>
    <w:rsid w:val="009E3124"/>
    <w:rsid w:val="009E3154"/>
    <w:rsid w:val="009E377F"/>
    <w:rsid w:val="009E3E7B"/>
    <w:rsid w:val="009E4DDE"/>
    <w:rsid w:val="009E6F7C"/>
    <w:rsid w:val="009F0E52"/>
    <w:rsid w:val="009F318F"/>
    <w:rsid w:val="009F3A64"/>
    <w:rsid w:val="009F4C51"/>
    <w:rsid w:val="009F6313"/>
    <w:rsid w:val="00A00B22"/>
    <w:rsid w:val="00A03492"/>
    <w:rsid w:val="00A0368A"/>
    <w:rsid w:val="00A05449"/>
    <w:rsid w:val="00A07DB1"/>
    <w:rsid w:val="00A07E00"/>
    <w:rsid w:val="00A10A86"/>
    <w:rsid w:val="00A128A0"/>
    <w:rsid w:val="00A14F22"/>
    <w:rsid w:val="00A20E82"/>
    <w:rsid w:val="00A226FD"/>
    <w:rsid w:val="00A25A37"/>
    <w:rsid w:val="00A269F1"/>
    <w:rsid w:val="00A27C1C"/>
    <w:rsid w:val="00A33FF5"/>
    <w:rsid w:val="00A3400D"/>
    <w:rsid w:val="00A421ED"/>
    <w:rsid w:val="00A43FAF"/>
    <w:rsid w:val="00A52E2C"/>
    <w:rsid w:val="00A565B6"/>
    <w:rsid w:val="00A57650"/>
    <w:rsid w:val="00A57E19"/>
    <w:rsid w:val="00A61EA0"/>
    <w:rsid w:val="00A62171"/>
    <w:rsid w:val="00A65E65"/>
    <w:rsid w:val="00A669D4"/>
    <w:rsid w:val="00A70B6C"/>
    <w:rsid w:val="00A73306"/>
    <w:rsid w:val="00A75CD2"/>
    <w:rsid w:val="00A75CD4"/>
    <w:rsid w:val="00A75E55"/>
    <w:rsid w:val="00A7677D"/>
    <w:rsid w:val="00A8110E"/>
    <w:rsid w:val="00A81301"/>
    <w:rsid w:val="00A843D7"/>
    <w:rsid w:val="00A8488E"/>
    <w:rsid w:val="00A84895"/>
    <w:rsid w:val="00A862BF"/>
    <w:rsid w:val="00A8630F"/>
    <w:rsid w:val="00A92127"/>
    <w:rsid w:val="00A95B90"/>
    <w:rsid w:val="00A96B78"/>
    <w:rsid w:val="00AA3B37"/>
    <w:rsid w:val="00AA6812"/>
    <w:rsid w:val="00AA79B3"/>
    <w:rsid w:val="00AA7AAB"/>
    <w:rsid w:val="00AB281F"/>
    <w:rsid w:val="00AC0874"/>
    <w:rsid w:val="00AC0994"/>
    <w:rsid w:val="00AC0F30"/>
    <w:rsid w:val="00AC26A8"/>
    <w:rsid w:val="00AC31C2"/>
    <w:rsid w:val="00AC561A"/>
    <w:rsid w:val="00AD0415"/>
    <w:rsid w:val="00AD14DE"/>
    <w:rsid w:val="00AD3786"/>
    <w:rsid w:val="00AD4790"/>
    <w:rsid w:val="00AD70B9"/>
    <w:rsid w:val="00AE0D62"/>
    <w:rsid w:val="00AE33B9"/>
    <w:rsid w:val="00AE4FA2"/>
    <w:rsid w:val="00AE50D5"/>
    <w:rsid w:val="00AE547C"/>
    <w:rsid w:val="00AF3171"/>
    <w:rsid w:val="00AF35BE"/>
    <w:rsid w:val="00AF3E96"/>
    <w:rsid w:val="00AF7137"/>
    <w:rsid w:val="00B00720"/>
    <w:rsid w:val="00B01AEB"/>
    <w:rsid w:val="00B0407E"/>
    <w:rsid w:val="00B04268"/>
    <w:rsid w:val="00B10EC4"/>
    <w:rsid w:val="00B1108A"/>
    <w:rsid w:val="00B12D6C"/>
    <w:rsid w:val="00B14E11"/>
    <w:rsid w:val="00B16232"/>
    <w:rsid w:val="00B16252"/>
    <w:rsid w:val="00B16DC8"/>
    <w:rsid w:val="00B173A9"/>
    <w:rsid w:val="00B17BCE"/>
    <w:rsid w:val="00B20F14"/>
    <w:rsid w:val="00B20F2A"/>
    <w:rsid w:val="00B213B7"/>
    <w:rsid w:val="00B21F27"/>
    <w:rsid w:val="00B22033"/>
    <w:rsid w:val="00B24373"/>
    <w:rsid w:val="00B36758"/>
    <w:rsid w:val="00B4029F"/>
    <w:rsid w:val="00B43DFE"/>
    <w:rsid w:val="00B44784"/>
    <w:rsid w:val="00B452D1"/>
    <w:rsid w:val="00B45E62"/>
    <w:rsid w:val="00B51DE5"/>
    <w:rsid w:val="00B52289"/>
    <w:rsid w:val="00B53685"/>
    <w:rsid w:val="00B57E5F"/>
    <w:rsid w:val="00B61665"/>
    <w:rsid w:val="00B62001"/>
    <w:rsid w:val="00B63C3E"/>
    <w:rsid w:val="00B65211"/>
    <w:rsid w:val="00B670EF"/>
    <w:rsid w:val="00B6768F"/>
    <w:rsid w:val="00B714DC"/>
    <w:rsid w:val="00B719B6"/>
    <w:rsid w:val="00B7333A"/>
    <w:rsid w:val="00B74517"/>
    <w:rsid w:val="00B8033C"/>
    <w:rsid w:val="00B80818"/>
    <w:rsid w:val="00B80D8D"/>
    <w:rsid w:val="00B838D6"/>
    <w:rsid w:val="00B83A07"/>
    <w:rsid w:val="00B84838"/>
    <w:rsid w:val="00B867AA"/>
    <w:rsid w:val="00B87D88"/>
    <w:rsid w:val="00B909B8"/>
    <w:rsid w:val="00B93517"/>
    <w:rsid w:val="00B96EFA"/>
    <w:rsid w:val="00B97505"/>
    <w:rsid w:val="00BA0B3F"/>
    <w:rsid w:val="00BA1161"/>
    <w:rsid w:val="00BA441C"/>
    <w:rsid w:val="00BA4FAB"/>
    <w:rsid w:val="00BA58F3"/>
    <w:rsid w:val="00BA5970"/>
    <w:rsid w:val="00BA6281"/>
    <w:rsid w:val="00BA649F"/>
    <w:rsid w:val="00BB06D7"/>
    <w:rsid w:val="00BB2BE6"/>
    <w:rsid w:val="00BB3E69"/>
    <w:rsid w:val="00BB4CD4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2563"/>
    <w:rsid w:val="00BD31C1"/>
    <w:rsid w:val="00BD51B4"/>
    <w:rsid w:val="00BD55BA"/>
    <w:rsid w:val="00BD6458"/>
    <w:rsid w:val="00BE2209"/>
    <w:rsid w:val="00BE27A2"/>
    <w:rsid w:val="00BE3BCA"/>
    <w:rsid w:val="00BE461B"/>
    <w:rsid w:val="00BE5364"/>
    <w:rsid w:val="00BF1B5C"/>
    <w:rsid w:val="00BF3C8F"/>
    <w:rsid w:val="00BF3CE2"/>
    <w:rsid w:val="00BF6B9F"/>
    <w:rsid w:val="00BF7711"/>
    <w:rsid w:val="00C01693"/>
    <w:rsid w:val="00C07D04"/>
    <w:rsid w:val="00C14988"/>
    <w:rsid w:val="00C155CC"/>
    <w:rsid w:val="00C157F5"/>
    <w:rsid w:val="00C217F5"/>
    <w:rsid w:val="00C240B2"/>
    <w:rsid w:val="00C30F23"/>
    <w:rsid w:val="00C31C02"/>
    <w:rsid w:val="00C34DCB"/>
    <w:rsid w:val="00C37474"/>
    <w:rsid w:val="00C376A6"/>
    <w:rsid w:val="00C40487"/>
    <w:rsid w:val="00C41FBD"/>
    <w:rsid w:val="00C46413"/>
    <w:rsid w:val="00C46437"/>
    <w:rsid w:val="00C4681C"/>
    <w:rsid w:val="00C47359"/>
    <w:rsid w:val="00C501C7"/>
    <w:rsid w:val="00C53D4C"/>
    <w:rsid w:val="00C546EB"/>
    <w:rsid w:val="00C54ABD"/>
    <w:rsid w:val="00C57259"/>
    <w:rsid w:val="00C6080F"/>
    <w:rsid w:val="00C60A4E"/>
    <w:rsid w:val="00C61935"/>
    <w:rsid w:val="00C63026"/>
    <w:rsid w:val="00C64075"/>
    <w:rsid w:val="00C65ECD"/>
    <w:rsid w:val="00C66875"/>
    <w:rsid w:val="00C7120C"/>
    <w:rsid w:val="00C71282"/>
    <w:rsid w:val="00C7556F"/>
    <w:rsid w:val="00C75A60"/>
    <w:rsid w:val="00C75C95"/>
    <w:rsid w:val="00C8144B"/>
    <w:rsid w:val="00C81B5C"/>
    <w:rsid w:val="00C820A5"/>
    <w:rsid w:val="00C83223"/>
    <w:rsid w:val="00C8322F"/>
    <w:rsid w:val="00C856AE"/>
    <w:rsid w:val="00C857B7"/>
    <w:rsid w:val="00C86B47"/>
    <w:rsid w:val="00C8758E"/>
    <w:rsid w:val="00C87D91"/>
    <w:rsid w:val="00C92AF1"/>
    <w:rsid w:val="00C96E4B"/>
    <w:rsid w:val="00CA043B"/>
    <w:rsid w:val="00CA1DCD"/>
    <w:rsid w:val="00CA2C9D"/>
    <w:rsid w:val="00CA2EFC"/>
    <w:rsid w:val="00CA3E88"/>
    <w:rsid w:val="00CA5DE8"/>
    <w:rsid w:val="00CA6E63"/>
    <w:rsid w:val="00CA7C7F"/>
    <w:rsid w:val="00CB1611"/>
    <w:rsid w:val="00CB483E"/>
    <w:rsid w:val="00CB4CC5"/>
    <w:rsid w:val="00CB54D7"/>
    <w:rsid w:val="00CB7956"/>
    <w:rsid w:val="00CC126F"/>
    <w:rsid w:val="00CC12BA"/>
    <w:rsid w:val="00CC2174"/>
    <w:rsid w:val="00CC39D9"/>
    <w:rsid w:val="00CC60CF"/>
    <w:rsid w:val="00CC61AB"/>
    <w:rsid w:val="00CD2068"/>
    <w:rsid w:val="00CD3EBB"/>
    <w:rsid w:val="00CD5365"/>
    <w:rsid w:val="00CD659D"/>
    <w:rsid w:val="00CD7BC5"/>
    <w:rsid w:val="00CE0C67"/>
    <w:rsid w:val="00CE1DBE"/>
    <w:rsid w:val="00CE2589"/>
    <w:rsid w:val="00CE5239"/>
    <w:rsid w:val="00CE64B7"/>
    <w:rsid w:val="00CE7C4A"/>
    <w:rsid w:val="00CF148B"/>
    <w:rsid w:val="00CF1912"/>
    <w:rsid w:val="00CF371B"/>
    <w:rsid w:val="00CF6A50"/>
    <w:rsid w:val="00D00978"/>
    <w:rsid w:val="00D01206"/>
    <w:rsid w:val="00D04D6A"/>
    <w:rsid w:val="00D0661F"/>
    <w:rsid w:val="00D06F53"/>
    <w:rsid w:val="00D072FE"/>
    <w:rsid w:val="00D103AD"/>
    <w:rsid w:val="00D11095"/>
    <w:rsid w:val="00D1413E"/>
    <w:rsid w:val="00D148EB"/>
    <w:rsid w:val="00D150B0"/>
    <w:rsid w:val="00D16F1D"/>
    <w:rsid w:val="00D17E71"/>
    <w:rsid w:val="00D224B1"/>
    <w:rsid w:val="00D232D1"/>
    <w:rsid w:val="00D23851"/>
    <w:rsid w:val="00D24A8D"/>
    <w:rsid w:val="00D306FD"/>
    <w:rsid w:val="00D312C2"/>
    <w:rsid w:val="00D36AAD"/>
    <w:rsid w:val="00D36B24"/>
    <w:rsid w:val="00D41003"/>
    <w:rsid w:val="00D42B74"/>
    <w:rsid w:val="00D4452F"/>
    <w:rsid w:val="00D46131"/>
    <w:rsid w:val="00D47213"/>
    <w:rsid w:val="00D50542"/>
    <w:rsid w:val="00D506C8"/>
    <w:rsid w:val="00D52381"/>
    <w:rsid w:val="00D52DAF"/>
    <w:rsid w:val="00D530BB"/>
    <w:rsid w:val="00D53108"/>
    <w:rsid w:val="00D5430C"/>
    <w:rsid w:val="00D55FD2"/>
    <w:rsid w:val="00D56A74"/>
    <w:rsid w:val="00D56AD1"/>
    <w:rsid w:val="00D57C70"/>
    <w:rsid w:val="00D62C63"/>
    <w:rsid w:val="00D65525"/>
    <w:rsid w:val="00D70852"/>
    <w:rsid w:val="00D70B9C"/>
    <w:rsid w:val="00D72B20"/>
    <w:rsid w:val="00D72F1C"/>
    <w:rsid w:val="00D74073"/>
    <w:rsid w:val="00D74525"/>
    <w:rsid w:val="00D80158"/>
    <w:rsid w:val="00D80ACB"/>
    <w:rsid w:val="00D8107F"/>
    <w:rsid w:val="00D817E4"/>
    <w:rsid w:val="00D82320"/>
    <w:rsid w:val="00D8471F"/>
    <w:rsid w:val="00D93DC5"/>
    <w:rsid w:val="00D940A7"/>
    <w:rsid w:val="00D9478A"/>
    <w:rsid w:val="00D958F3"/>
    <w:rsid w:val="00D9604C"/>
    <w:rsid w:val="00D976E7"/>
    <w:rsid w:val="00DA33B0"/>
    <w:rsid w:val="00DA53E4"/>
    <w:rsid w:val="00DA5A9C"/>
    <w:rsid w:val="00DA75AA"/>
    <w:rsid w:val="00DA7735"/>
    <w:rsid w:val="00DB1CDC"/>
    <w:rsid w:val="00DB60E6"/>
    <w:rsid w:val="00DB6C00"/>
    <w:rsid w:val="00DC07F8"/>
    <w:rsid w:val="00DC1B12"/>
    <w:rsid w:val="00DC44A3"/>
    <w:rsid w:val="00DC7391"/>
    <w:rsid w:val="00DD1BA4"/>
    <w:rsid w:val="00DD4A2B"/>
    <w:rsid w:val="00DD6AFC"/>
    <w:rsid w:val="00DE2741"/>
    <w:rsid w:val="00DF0866"/>
    <w:rsid w:val="00DF17A1"/>
    <w:rsid w:val="00DF1DD1"/>
    <w:rsid w:val="00DF2D2E"/>
    <w:rsid w:val="00DF5660"/>
    <w:rsid w:val="00DF6B54"/>
    <w:rsid w:val="00E01C80"/>
    <w:rsid w:val="00E01DAA"/>
    <w:rsid w:val="00E040DD"/>
    <w:rsid w:val="00E05E38"/>
    <w:rsid w:val="00E1485D"/>
    <w:rsid w:val="00E153DF"/>
    <w:rsid w:val="00E21B41"/>
    <w:rsid w:val="00E21CDB"/>
    <w:rsid w:val="00E224B1"/>
    <w:rsid w:val="00E2481F"/>
    <w:rsid w:val="00E334BB"/>
    <w:rsid w:val="00E33977"/>
    <w:rsid w:val="00E36F14"/>
    <w:rsid w:val="00E40285"/>
    <w:rsid w:val="00E40558"/>
    <w:rsid w:val="00E43855"/>
    <w:rsid w:val="00E46D6C"/>
    <w:rsid w:val="00E54986"/>
    <w:rsid w:val="00E55604"/>
    <w:rsid w:val="00E56DB2"/>
    <w:rsid w:val="00E57415"/>
    <w:rsid w:val="00E63DDC"/>
    <w:rsid w:val="00E70470"/>
    <w:rsid w:val="00E71B4E"/>
    <w:rsid w:val="00E722CB"/>
    <w:rsid w:val="00E729B0"/>
    <w:rsid w:val="00E76A61"/>
    <w:rsid w:val="00E772E9"/>
    <w:rsid w:val="00E77FDB"/>
    <w:rsid w:val="00E812D7"/>
    <w:rsid w:val="00E816C3"/>
    <w:rsid w:val="00E823BA"/>
    <w:rsid w:val="00E83236"/>
    <w:rsid w:val="00E9125A"/>
    <w:rsid w:val="00E93F5B"/>
    <w:rsid w:val="00E95F55"/>
    <w:rsid w:val="00E97071"/>
    <w:rsid w:val="00E976EC"/>
    <w:rsid w:val="00EA0EF5"/>
    <w:rsid w:val="00EA1C6D"/>
    <w:rsid w:val="00EA4B2A"/>
    <w:rsid w:val="00EA6110"/>
    <w:rsid w:val="00EB0123"/>
    <w:rsid w:val="00EB4922"/>
    <w:rsid w:val="00EB7A73"/>
    <w:rsid w:val="00EC32B3"/>
    <w:rsid w:val="00EC3F81"/>
    <w:rsid w:val="00EC414E"/>
    <w:rsid w:val="00EC4351"/>
    <w:rsid w:val="00EC5057"/>
    <w:rsid w:val="00ED30B2"/>
    <w:rsid w:val="00ED4203"/>
    <w:rsid w:val="00ED5C62"/>
    <w:rsid w:val="00ED77AF"/>
    <w:rsid w:val="00ED7B2B"/>
    <w:rsid w:val="00EE03DC"/>
    <w:rsid w:val="00EE3CBC"/>
    <w:rsid w:val="00EE5708"/>
    <w:rsid w:val="00EE5D6E"/>
    <w:rsid w:val="00EF2D19"/>
    <w:rsid w:val="00EF3A2D"/>
    <w:rsid w:val="00EF4389"/>
    <w:rsid w:val="00EF6C62"/>
    <w:rsid w:val="00EF731D"/>
    <w:rsid w:val="00F018C5"/>
    <w:rsid w:val="00F069C1"/>
    <w:rsid w:val="00F12584"/>
    <w:rsid w:val="00F12853"/>
    <w:rsid w:val="00F13703"/>
    <w:rsid w:val="00F15C61"/>
    <w:rsid w:val="00F24035"/>
    <w:rsid w:val="00F25BFA"/>
    <w:rsid w:val="00F27DF6"/>
    <w:rsid w:val="00F305E3"/>
    <w:rsid w:val="00F32474"/>
    <w:rsid w:val="00F3651D"/>
    <w:rsid w:val="00F42123"/>
    <w:rsid w:val="00F4373E"/>
    <w:rsid w:val="00F43AAA"/>
    <w:rsid w:val="00F44258"/>
    <w:rsid w:val="00F469AB"/>
    <w:rsid w:val="00F50BC6"/>
    <w:rsid w:val="00F524A0"/>
    <w:rsid w:val="00F533E0"/>
    <w:rsid w:val="00F53515"/>
    <w:rsid w:val="00F53D5A"/>
    <w:rsid w:val="00F53E4C"/>
    <w:rsid w:val="00F56D40"/>
    <w:rsid w:val="00F60EEB"/>
    <w:rsid w:val="00F61650"/>
    <w:rsid w:val="00F63957"/>
    <w:rsid w:val="00F64171"/>
    <w:rsid w:val="00F6436E"/>
    <w:rsid w:val="00F64EE8"/>
    <w:rsid w:val="00F66D3D"/>
    <w:rsid w:val="00F7051C"/>
    <w:rsid w:val="00F71E5B"/>
    <w:rsid w:val="00F73F06"/>
    <w:rsid w:val="00F74453"/>
    <w:rsid w:val="00F76E92"/>
    <w:rsid w:val="00F80297"/>
    <w:rsid w:val="00F80B52"/>
    <w:rsid w:val="00F812B0"/>
    <w:rsid w:val="00F812DC"/>
    <w:rsid w:val="00F81F4B"/>
    <w:rsid w:val="00F82012"/>
    <w:rsid w:val="00F84160"/>
    <w:rsid w:val="00F85E39"/>
    <w:rsid w:val="00F86F8E"/>
    <w:rsid w:val="00F87B71"/>
    <w:rsid w:val="00F910EA"/>
    <w:rsid w:val="00F930F9"/>
    <w:rsid w:val="00F94657"/>
    <w:rsid w:val="00F96DF8"/>
    <w:rsid w:val="00FA1C7D"/>
    <w:rsid w:val="00FA2E02"/>
    <w:rsid w:val="00FA3BFC"/>
    <w:rsid w:val="00FA491E"/>
    <w:rsid w:val="00FA5DC5"/>
    <w:rsid w:val="00FA6A3E"/>
    <w:rsid w:val="00FA7ADB"/>
    <w:rsid w:val="00FB10B9"/>
    <w:rsid w:val="00FB6DB0"/>
    <w:rsid w:val="00FC00E6"/>
    <w:rsid w:val="00FC0ECD"/>
    <w:rsid w:val="00FC3F99"/>
    <w:rsid w:val="00FC6744"/>
    <w:rsid w:val="00FD2F72"/>
    <w:rsid w:val="00FD310B"/>
    <w:rsid w:val="00FD52F0"/>
    <w:rsid w:val="00FE02FA"/>
    <w:rsid w:val="00FE0D0B"/>
    <w:rsid w:val="00FE42C0"/>
    <w:rsid w:val="00FE5045"/>
    <w:rsid w:val="00FE5089"/>
    <w:rsid w:val="00FE56ED"/>
    <w:rsid w:val="00FE7AD8"/>
    <w:rsid w:val="00FF1B4D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9294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веб),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styleId="affff0">
    <w:name w:val="Unresolved Mention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2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1">
    <w:name w:val="Другое_"/>
    <w:link w:val="affff2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2">
    <w:name w:val="Другое"/>
    <w:basedOn w:val="a"/>
    <w:link w:val="affff1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4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8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36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5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69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51BB49-669E-4EA6-90C7-152945FB28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1771</Words>
  <Characters>10095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5</cp:revision>
  <cp:lastPrinted>2023-06-02T12:14:00Z</cp:lastPrinted>
  <dcterms:created xsi:type="dcterms:W3CDTF">2023-08-03T09:06:00Z</dcterms:created>
  <dcterms:modified xsi:type="dcterms:W3CDTF">2023-08-03T09:29:00Z</dcterms:modified>
</cp:coreProperties>
</file>